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0B" w:rsidRDefault="00B1180B"/>
    <w:p w:rsidR="008C16CC" w:rsidRDefault="008C16CC" w:rsidP="00D26E6D">
      <w:pPr>
        <w:keepNext/>
        <w:keepLines/>
        <w:tabs>
          <w:tab w:val="left" w:pos="2160"/>
        </w:tabs>
        <w:spacing w:before="340" w:after="330" w:line="360" w:lineRule="auto"/>
        <w:jc w:val="center"/>
        <w:outlineLvl w:val="0"/>
        <w:rPr>
          <w:rFonts w:ascii="宋体" w:hAnsi="宋体" w:hint="eastAsia"/>
          <w:b/>
          <w:bCs/>
          <w:kern w:val="44"/>
          <w:sz w:val="44"/>
          <w:szCs w:val="36"/>
        </w:rPr>
      </w:pPr>
      <w:r>
        <w:rPr>
          <w:rFonts w:ascii="宋体" w:hAnsi="宋体" w:hint="eastAsia"/>
          <w:b/>
          <w:bCs/>
          <w:kern w:val="44"/>
          <w:sz w:val="44"/>
          <w:szCs w:val="36"/>
        </w:rPr>
        <w:t>北京大学人民医院</w:t>
      </w:r>
    </w:p>
    <w:p w:rsidR="00D26E6D" w:rsidRDefault="00B45021" w:rsidP="00D26E6D">
      <w:pPr>
        <w:keepNext/>
        <w:keepLines/>
        <w:tabs>
          <w:tab w:val="left" w:pos="2160"/>
        </w:tabs>
        <w:spacing w:before="340" w:after="330" w:line="360" w:lineRule="auto"/>
        <w:jc w:val="center"/>
        <w:outlineLvl w:val="0"/>
        <w:rPr>
          <w:rFonts w:ascii="宋体" w:hAnsi="宋体"/>
          <w:b/>
          <w:bCs/>
          <w:kern w:val="44"/>
          <w:sz w:val="44"/>
          <w:szCs w:val="36"/>
        </w:rPr>
      </w:pPr>
      <w:r w:rsidRPr="00B45021">
        <w:rPr>
          <w:rFonts w:ascii="宋体" w:hAnsi="宋体" w:hint="eastAsia"/>
          <w:b/>
          <w:bCs/>
          <w:kern w:val="44"/>
          <w:sz w:val="44"/>
          <w:szCs w:val="36"/>
        </w:rPr>
        <w:t>HP980及3PAR存储维保</w:t>
      </w:r>
      <w:r>
        <w:rPr>
          <w:rFonts w:ascii="宋体" w:hAnsi="宋体" w:hint="eastAsia"/>
          <w:b/>
          <w:bCs/>
          <w:kern w:val="44"/>
          <w:sz w:val="44"/>
          <w:szCs w:val="36"/>
        </w:rPr>
        <w:t>项目SOW</w:t>
      </w:r>
    </w:p>
    <w:p w:rsidR="00D26E6D" w:rsidRDefault="00D26E6D" w:rsidP="00D26E6D">
      <w:pPr>
        <w:pStyle w:val="2c"/>
        <w:numPr>
          <w:ilvl w:val="0"/>
          <w:numId w:val="33"/>
        </w:numPr>
        <w:spacing w:line="360" w:lineRule="auto"/>
        <w:ind w:firstLineChars="0"/>
        <w:outlineLvl w:val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项目说明</w:t>
      </w:r>
    </w:p>
    <w:p w:rsidR="00D26E6D" w:rsidRDefault="00A76E27" w:rsidP="00D26E6D">
      <w:pPr>
        <w:pStyle w:val="2c"/>
        <w:spacing w:line="360" w:lineRule="auto"/>
        <w:ind w:left="420" w:rightChars="135" w:right="283"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随着北京大学人民医院业务发展，北京大学人民医院</w:t>
      </w:r>
      <w:r w:rsidR="00D26E6D">
        <w:rPr>
          <w:rFonts w:ascii="宋体" w:hAnsi="宋体" w:hint="eastAsia"/>
          <w:sz w:val="24"/>
        </w:rPr>
        <w:t>对IT系统的可用性及稳定性要求日益提高，</w:t>
      </w:r>
      <w:r w:rsidR="00D26E6D">
        <w:rPr>
          <w:rFonts w:ascii="宋体" w:hAnsi="宋体"/>
          <w:sz w:val="24"/>
        </w:rPr>
        <w:t>为保障</w:t>
      </w:r>
      <w:r>
        <w:rPr>
          <w:rFonts w:ascii="宋体" w:hAnsi="宋体" w:hint="eastAsia"/>
          <w:sz w:val="24"/>
        </w:rPr>
        <w:t>医院</w:t>
      </w:r>
      <w:r w:rsidR="00D26E6D">
        <w:rPr>
          <w:rFonts w:ascii="宋体" w:hAnsi="宋体" w:hint="eastAsia"/>
          <w:sz w:val="24"/>
        </w:rPr>
        <w:t>各业务系统的安全、稳定</w:t>
      </w:r>
      <w:r w:rsidR="00D26E6D">
        <w:rPr>
          <w:rFonts w:ascii="宋体" w:hAnsi="宋体"/>
          <w:sz w:val="24"/>
        </w:rPr>
        <w:t>运行</w:t>
      </w:r>
      <w:r w:rsidR="00D26E6D">
        <w:rPr>
          <w:rFonts w:ascii="宋体" w:hAnsi="宋体" w:hint="eastAsia"/>
          <w:sz w:val="24"/>
        </w:rPr>
        <w:t>，需要为数据中心出保设备统一采购维保服务，服</w:t>
      </w:r>
      <w:r>
        <w:rPr>
          <w:rFonts w:ascii="宋体" w:hAnsi="宋体" w:hint="eastAsia"/>
          <w:sz w:val="24"/>
        </w:rPr>
        <w:t>务期为一年，详细需要购买维保设备清单如下表所示（</w:t>
      </w:r>
      <w:r w:rsidR="00D26E6D">
        <w:rPr>
          <w:rFonts w:ascii="宋体" w:hAnsi="宋体" w:hint="eastAsia"/>
          <w:sz w:val="24"/>
        </w:rPr>
        <w:t xml:space="preserve">需购买原厂维保服务）： </w:t>
      </w:r>
    </w:p>
    <w:p w:rsidR="00D26E6D" w:rsidRDefault="00D26E6D" w:rsidP="00D26E6D">
      <w:pPr>
        <w:pStyle w:val="2c"/>
        <w:spacing w:line="360" w:lineRule="auto"/>
        <w:ind w:left="420" w:rightChars="135" w:right="283"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维保设备清单：</w:t>
      </w:r>
    </w:p>
    <w:tbl>
      <w:tblPr>
        <w:tblW w:w="8796" w:type="dxa"/>
        <w:tblInd w:w="-147" w:type="dxa"/>
        <w:tblLayout w:type="fixed"/>
        <w:tblLook w:val="04A0"/>
      </w:tblPr>
      <w:tblGrid>
        <w:gridCol w:w="711"/>
        <w:gridCol w:w="1275"/>
        <w:gridCol w:w="1135"/>
        <w:gridCol w:w="1416"/>
        <w:gridCol w:w="2278"/>
        <w:gridCol w:w="674"/>
        <w:gridCol w:w="1307"/>
      </w:tblGrid>
      <w:tr w:rsidR="00D26E6D" w:rsidTr="00B73493">
        <w:trPr>
          <w:trHeight w:val="330"/>
          <w:tblHeader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D26E6D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D26E6D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名称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D26E6D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品牌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D26E6D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型号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D26E6D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序列号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D26E6D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D26E6D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服务类型</w:t>
            </w:r>
          </w:p>
        </w:tc>
      </w:tr>
      <w:tr w:rsidR="00D26E6D" w:rsidTr="00B73493">
        <w:trPr>
          <w:trHeight w:val="3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D26E6D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D26E6D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服务器设备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A76E27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HP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A76E27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DL980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68C2" w:rsidRPr="00B468C2" w:rsidRDefault="00B468C2" w:rsidP="00B468C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468C2">
              <w:rPr>
                <w:rFonts w:asciiTheme="minorEastAsia" w:eastAsiaTheme="minorEastAsia" w:hAnsiTheme="minorEastAsia" w:cs="宋体"/>
                <w:kern w:val="0"/>
                <w:szCs w:val="21"/>
              </w:rPr>
              <w:t>SGH2153FV6</w:t>
            </w:r>
          </w:p>
          <w:p w:rsidR="00B468C2" w:rsidRPr="00B468C2" w:rsidRDefault="00B468C2" w:rsidP="00B468C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468C2">
              <w:rPr>
                <w:rFonts w:asciiTheme="minorEastAsia" w:eastAsiaTheme="minorEastAsia" w:hAnsiTheme="minorEastAsia" w:cs="宋体"/>
                <w:kern w:val="0"/>
                <w:szCs w:val="21"/>
              </w:rPr>
              <w:t>SGH2153FTT</w:t>
            </w:r>
          </w:p>
          <w:p w:rsidR="00B468C2" w:rsidRPr="00B468C2" w:rsidRDefault="00B468C2" w:rsidP="00B468C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SGH2153781</w:t>
            </w:r>
          </w:p>
          <w:p w:rsidR="00B468C2" w:rsidRPr="00B468C2" w:rsidRDefault="00B468C2" w:rsidP="00B468C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468C2">
              <w:rPr>
                <w:rFonts w:asciiTheme="minorEastAsia" w:eastAsiaTheme="minorEastAsia" w:hAnsiTheme="minorEastAsia" w:cs="宋体"/>
                <w:kern w:val="0"/>
                <w:szCs w:val="21"/>
              </w:rPr>
              <w:t>SGH2153785</w:t>
            </w:r>
          </w:p>
          <w:p w:rsidR="00B468C2" w:rsidRPr="00B468C2" w:rsidRDefault="00B468C2" w:rsidP="00B468C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468C2">
              <w:rPr>
                <w:rFonts w:asciiTheme="minorEastAsia" w:eastAsiaTheme="minorEastAsia" w:hAnsiTheme="minorEastAsia" w:cs="宋体"/>
                <w:kern w:val="0"/>
                <w:szCs w:val="21"/>
              </w:rPr>
              <w:t>SGH2153FVT</w:t>
            </w:r>
          </w:p>
          <w:p w:rsidR="00D26E6D" w:rsidRDefault="00B468C2" w:rsidP="00B468C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SGH2153FTD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B468C2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D26E6D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原厂服务</w:t>
            </w:r>
          </w:p>
        </w:tc>
      </w:tr>
      <w:tr w:rsidR="00D26E6D" w:rsidTr="00B73493">
        <w:trPr>
          <w:trHeight w:val="3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D26E6D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A76E27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存储</w:t>
            </w:r>
            <w:r w:rsidR="00D26E6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设备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A76E27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HP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A76E27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3PAR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B468C2" w:rsidP="001649A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bookmarkStart w:id="0" w:name="_GoBack"/>
            <w:bookmarkEnd w:id="0"/>
            <w:r w:rsidRPr="00B468C2">
              <w:rPr>
                <w:rFonts w:asciiTheme="minorEastAsia" w:eastAsiaTheme="minorEastAsia" w:hAnsiTheme="minorEastAsia" w:cs="宋体"/>
                <w:kern w:val="0"/>
                <w:szCs w:val="21"/>
              </w:rPr>
              <w:t>SGH2187041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D26E6D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E6D" w:rsidRDefault="00D26E6D" w:rsidP="00B73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原厂服务</w:t>
            </w:r>
          </w:p>
        </w:tc>
      </w:tr>
    </w:tbl>
    <w:p w:rsidR="00D26E6D" w:rsidRDefault="00D26E6D" w:rsidP="00D26E6D">
      <w:pPr>
        <w:rPr>
          <w:rFonts w:ascii="宋体" w:cs="宋体"/>
          <w:sz w:val="24"/>
        </w:rPr>
      </w:pPr>
    </w:p>
    <w:p w:rsidR="00D26E6D" w:rsidRDefault="00D26E6D" w:rsidP="00D26E6D">
      <w:pPr>
        <w:pStyle w:val="2c"/>
        <w:spacing w:line="360" w:lineRule="auto"/>
        <w:ind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备注：1. 购买原厂维保设备需提供原厂下单或者采购合同证明，</w:t>
      </w:r>
      <w:r w:rsidR="00A76E27">
        <w:rPr>
          <w:rFonts w:ascii="宋体" w:hAnsi="宋体" w:hint="eastAsia"/>
          <w:sz w:val="24"/>
        </w:rPr>
        <w:t>涉及</w:t>
      </w:r>
      <w:r>
        <w:rPr>
          <w:rFonts w:ascii="宋体" w:hAnsi="宋体" w:hint="eastAsia"/>
          <w:sz w:val="24"/>
        </w:rPr>
        <w:t>软件提供原厂订阅服务，需提供原厂项目授权书和售后服务承诺函。</w:t>
      </w:r>
    </w:p>
    <w:p w:rsidR="00D26E6D" w:rsidRDefault="00D26E6D" w:rsidP="00D26E6D">
      <w:pPr>
        <w:pStyle w:val="2c"/>
        <w:spacing w:line="360" w:lineRule="auto"/>
        <w:ind w:firstLineChars="0" w:firstLine="0"/>
        <w:rPr>
          <w:rFonts w:ascii="宋体" w:hAnsi="宋体"/>
          <w:sz w:val="24"/>
        </w:rPr>
      </w:pPr>
      <w:bookmarkStart w:id="1" w:name="_Toc468433202"/>
      <w:bookmarkStart w:id="2" w:name="_Toc468433334"/>
    </w:p>
    <w:bookmarkEnd w:id="1"/>
    <w:bookmarkEnd w:id="2"/>
    <w:p w:rsidR="00D26E6D" w:rsidRDefault="00D26E6D" w:rsidP="00D26E6D">
      <w:pPr>
        <w:pStyle w:val="2c"/>
        <w:numPr>
          <w:ilvl w:val="0"/>
          <w:numId w:val="33"/>
        </w:numPr>
        <w:spacing w:line="360" w:lineRule="auto"/>
        <w:ind w:firstLineChars="0"/>
        <w:outlineLvl w:val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原厂服务</w:t>
      </w:r>
    </w:p>
    <w:p w:rsidR="00D26E6D" w:rsidRDefault="00D26E6D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原厂服务需提供原厂下单或者采购合同证明，</w:t>
      </w:r>
      <w:r>
        <w:rPr>
          <w:rFonts w:ascii="宋体" w:hAnsi="宋体" w:hint="eastAsia"/>
          <w:sz w:val="24"/>
        </w:rPr>
        <w:t>需提供原厂项目授权书和售后服务承诺函</w:t>
      </w:r>
      <w:r>
        <w:rPr>
          <w:rFonts w:ascii="宋体" w:hAnsi="宋体" w:hint="eastAsia"/>
          <w:sz w:val="24"/>
          <w:szCs w:val="24"/>
        </w:rPr>
        <w:t>。</w:t>
      </w:r>
    </w:p>
    <w:p w:rsidR="002E28A3" w:rsidRDefault="00D26E6D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服务内容遵循设备原厂商的服务承诺，服务响应时间为：7*24</w:t>
      </w:r>
      <w:r w:rsidR="002E28A3">
        <w:rPr>
          <w:rFonts w:ascii="宋体" w:hAnsi="宋体" w:hint="eastAsia"/>
          <w:sz w:val="24"/>
          <w:szCs w:val="24"/>
        </w:rPr>
        <w:t>小时响应</w:t>
      </w:r>
    </w:p>
    <w:p w:rsidR="00D26E6D" w:rsidRDefault="002E28A3" w:rsidP="00D26E6D">
      <w:pPr>
        <w:pStyle w:val="2c"/>
        <w:spacing w:line="360" w:lineRule="auto"/>
        <w:ind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基础系统</w:t>
      </w:r>
      <w:r w:rsidR="00A76E27">
        <w:rPr>
          <w:rFonts w:ascii="宋体" w:hAnsi="宋体" w:hint="eastAsia"/>
          <w:sz w:val="24"/>
        </w:rPr>
        <w:t>支持服务</w:t>
      </w:r>
    </w:p>
    <w:p w:rsidR="00D26E6D" w:rsidRDefault="00D26E6D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1、7×24</w:t>
      </w:r>
      <w:r w:rsidR="00A76E27">
        <w:rPr>
          <w:rFonts w:ascii="宋体" w:hAnsi="宋体" w:hint="eastAsia"/>
          <w:sz w:val="24"/>
          <w:szCs w:val="24"/>
        </w:rPr>
        <w:t>电话</w:t>
      </w:r>
      <w:r>
        <w:rPr>
          <w:rFonts w:ascii="宋体" w:hAnsi="宋体" w:hint="eastAsia"/>
          <w:sz w:val="24"/>
          <w:szCs w:val="24"/>
        </w:rPr>
        <w:t>在线技术支持</w:t>
      </w:r>
      <w:r w:rsidR="002E28A3">
        <w:rPr>
          <w:rFonts w:ascii="宋体" w:hAnsi="宋体" w:hint="eastAsia"/>
          <w:sz w:val="24"/>
          <w:szCs w:val="24"/>
        </w:rPr>
        <w:t>，包含法定节假日。</w:t>
      </w:r>
    </w:p>
    <w:p w:rsidR="002E28A3" w:rsidRDefault="002E28A3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硬件支持</w:t>
      </w:r>
    </w:p>
    <w:p w:rsidR="002E28A3" w:rsidRDefault="002E28A3" w:rsidP="00B34EDE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小时内现场响应，如果服务覆盖的硬件出现无法远程解决的故障，则我司将在4小时内，采取商业上合理的措施做出现场响应，确认接到客户呼叫后4小时内，我司授权工程师将在工作时间范围内到达客户站点，开始提供硬件维修</w:t>
      </w:r>
      <w:r>
        <w:rPr>
          <w:rFonts w:ascii="宋体" w:hAnsi="宋体" w:hint="eastAsia"/>
          <w:sz w:val="24"/>
          <w:szCs w:val="24"/>
        </w:rPr>
        <w:lastRenderedPageBreak/>
        <w:t>服务。</w:t>
      </w:r>
    </w:p>
    <w:p w:rsidR="002E28A3" w:rsidRPr="002E28A3" w:rsidRDefault="00B34EDE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2、在线技术支持</w:t>
      </w:r>
    </w:p>
    <w:p w:rsidR="00D26E6D" w:rsidRDefault="00D26E6D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（2）在线技术支持：要求中标供应商热线接听技术人员接听电话后，能对问题进行初步的分析和判断，通过技术咨询解决部分问题，尽可能地提高解决问题的效率。</w:t>
      </w:r>
    </w:p>
    <w:p w:rsidR="00D26E6D" w:rsidRDefault="00D26E6D" w:rsidP="00B34EDE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（3）详细的记录：要求中标供应商热线接听人员对用户信息及故障进行详细的记录，以确保上门服务的技术人员看到详细的信息，保证用户不会被重复的询问同样的问题。</w:t>
      </w:r>
    </w:p>
    <w:p w:rsidR="00D26E6D" w:rsidRDefault="00D26E6D" w:rsidP="00D26E6D">
      <w:pPr>
        <w:pStyle w:val="2c"/>
        <w:numPr>
          <w:ilvl w:val="0"/>
          <w:numId w:val="33"/>
        </w:numPr>
        <w:spacing w:line="360" w:lineRule="auto"/>
        <w:ind w:firstLineChars="0"/>
        <w:outlineLvl w:val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必要的系统迁移和升级服务</w:t>
      </w:r>
    </w:p>
    <w:p w:rsidR="00D26E6D" w:rsidRDefault="00D26E6D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（1）用户因机房搬迁等原因设备需迁移时，中标供应商应安排技术人员进行现场技术支持，负责设备搬运过程中的安全指导等工作。</w:t>
      </w:r>
    </w:p>
    <w:p w:rsidR="00D26E6D" w:rsidRDefault="00D26E6D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（2）当用户因应用系统软件改版、功能扩充、应用迁移等原因进行较大系统调整时，如用户提出需求，中标供应商应到达现场，负责做好板卡固件升级、操作系统的调整、存储系统磁盘重新划分等工作。</w:t>
      </w:r>
    </w:p>
    <w:p w:rsidR="00D26E6D" w:rsidRDefault="00D26E6D" w:rsidP="00D26E6D">
      <w:pPr>
        <w:pStyle w:val="2c"/>
        <w:numPr>
          <w:ilvl w:val="0"/>
          <w:numId w:val="33"/>
        </w:numPr>
        <w:spacing w:line="360" w:lineRule="auto"/>
        <w:ind w:firstLineChars="0"/>
        <w:outlineLvl w:val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重大系统调整时的人力及技术保障</w:t>
      </w:r>
    </w:p>
    <w:p w:rsidR="00D26E6D" w:rsidRDefault="00D26E6D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主要解决以下问题：</w:t>
      </w:r>
    </w:p>
    <w:p w:rsidR="00D26E6D" w:rsidRDefault="00D26E6D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（1）负责重大系统调整时人力及技术支持，协助用户进行系统及资源规划；</w:t>
      </w:r>
    </w:p>
    <w:p w:rsidR="00D26E6D" w:rsidRDefault="00D26E6D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（2）与用户一起了解系统扩容和改造需求的前提下，确定系统改造和优化的范围和目标，设计并提供调整优化方案，以保证业务的可用及优化。双方共同讨论以完成系统改造和调优方案的设计。</w:t>
      </w:r>
    </w:p>
    <w:p w:rsidR="00D26E6D" w:rsidRDefault="00D26E6D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（3）要求系统重大变更前中标供应商将协助用户做好系统备份工作，确保安全。</w:t>
      </w:r>
    </w:p>
    <w:p w:rsidR="00D26E6D" w:rsidRDefault="00D26E6D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（4）负责对用户维护人员进行系统改造及调优方案操作培训，以确保需要时可以立即启动，并保证实施过程中，系统的安全稳定。</w:t>
      </w:r>
    </w:p>
    <w:p w:rsidR="00D26E6D" w:rsidRDefault="00D26E6D" w:rsidP="00D26E6D">
      <w:pPr>
        <w:pStyle w:val="2c"/>
        <w:numPr>
          <w:ilvl w:val="0"/>
          <w:numId w:val="33"/>
        </w:numPr>
        <w:spacing w:line="360" w:lineRule="auto"/>
        <w:ind w:firstLineChars="0"/>
        <w:outlineLvl w:val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主动运维服务</w:t>
      </w:r>
    </w:p>
    <w:p w:rsidR="007D0D7A" w:rsidRPr="007D0D7A" w:rsidRDefault="00D26E6D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提供每年不少于12次的系统运行性能诊断和设备巡检服务，定时对系统运行性能进行诊断和检修保养，以减少故障发生率及延长使用寿命。 </w:t>
      </w:r>
    </w:p>
    <w:p w:rsidR="007D0D7A" w:rsidRDefault="007D0D7A" w:rsidP="007D0D7A">
      <w:pPr>
        <w:pStyle w:val="2c"/>
        <w:numPr>
          <w:ilvl w:val="0"/>
          <w:numId w:val="33"/>
        </w:numPr>
        <w:spacing w:line="360" w:lineRule="auto"/>
        <w:ind w:firstLineChars="0"/>
        <w:outlineLvl w:val="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服务期限</w:t>
      </w:r>
    </w:p>
    <w:p w:rsidR="002E28A3" w:rsidRDefault="007D0D7A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2018年12月5日至2019年12月4日。</w:t>
      </w:r>
    </w:p>
    <w:p w:rsidR="002E28A3" w:rsidRDefault="002E28A3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</w:p>
    <w:p w:rsidR="002E28A3" w:rsidRDefault="002E28A3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</w:p>
    <w:p w:rsidR="002E28A3" w:rsidRDefault="002E28A3" w:rsidP="00D26E6D">
      <w:pPr>
        <w:tabs>
          <w:tab w:val="left" w:pos="0"/>
          <w:tab w:val="left" w:pos="2226"/>
        </w:tabs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</w:p>
    <w:sectPr w:rsidR="002E28A3" w:rsidSect="001473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7ED" w:rsidRDefault="006807ED" w:rsidP="001649A9">
      <w:r>
        <w:separator/>
      </w:r>
    </w:p>
  </w:endnote>
  <w:endnote w:type="continuationSeparator" w:id="0">
    <w:p w:rsidR="006807ED" w:rsidRDefault="006807ED" w:rsidP="00164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utura Bk">
    <w:altName w:val="Segoe Print"/>
    <w:charset w:val="00"/>
    <w:family w:val="auto"/>
    <w:pitch w:val="default"/>
    <w:sig w:usb0="00000000" w:usb1="00000000" w:usb2="00000000" w:usb3="00000000" w:csb0="000001FB" w:csb1="00000000"/>
  </w:font>
  <w:font w:name="Futura Hv">
    <w:altName w:val="Segoe Print"/>
    <w:charset w:val="00"/>
    <w:family w:val="auto"/>
    <w:pitch w:val="default"/>
    <w:sig w:usb0="00000000" w:usb1="00000000" w:usb2="00000000" w:usb3="00000000" w:csb0="000001FB" w:csb1="00000000"/>
  </w:font>
  <w:font w:name="Garamond">
    <w:altName w:val="PMingLiU-ExtB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TC-6c494eea59279ed17b80*+Arial">
    <w:altName w:val="宋体"/>
    <w:charset w:val="86"/>
    <w:family w:val="auto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entury Gothic">
    <w:altName w:val="Yu Gothic U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,Bold">
    <w:altName w:val="Arial"/>
    <w:charset w:val="00"/>
    <w:family w:val="auto"/>
    <w:pitch w:val="default"/>
    <w:sig w:usb0="00000000" w:usb1="00000000" w:usb2="00000000" w:usb3="00000000" w:csb0="00000001" w:csb1="00000000"/>
  </w:font>
  <w:font w:name="??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TC-6c494eea4e2d7b497ebf7b80*+H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7ED" w:rsidRDefault="006807ED" w:rsidP="001649A9">
      <w:r>
        <w:separator/>
      </w:r>
    </w:p>
  </w:footnote>
  <w:footnote w:type="continuationSeparator" w:id="0">
    <w:p w:rsidR="006807ED" w:rsidRDefault="006807ED" w:rsidP="001649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lvl w:ilvl="0">
      <w:start w:val="1"/>
      <w:numFmt w:val="bullet"/>
      <w:pStyle w:val="a"/>
      <w:lvlText w:val="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000000C"/>
    <w:multiLevelType w:val="multilevel"/>
    <w:tmpl w:val="0000000C"/>
    <w:lvl w:ilvl="0">
      <w:start w:val="9"/>
      <w:numFmt w:val="decimal"/>
      <w:pStyle w:val="a0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2">
    <w:nsid w:val="0000000D"/>
    <w:multiLevelType w:val="multilevel"/>
    <w:tmpl w:val="0000000D"/>
    <w:lvl w:ilvl="0">
      <w:start w:val="1"/>
      <w:numFmt w:val="decimal"/>
      <w:pStyle w:val="a1"/>
      <w:lvlText w:val="（%1）"/>
      <w:lvlJc w:val="left"/>
      <w:pPr>
        <w:ind w:left="14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20" w:hanging="420"/>
      </w:pPr>
    </w:lvl>
    <w:lvl w:ilvl="2">
      <w:start w:val="1"/>
      <w:numFmt w:val="lowerRoman"/>
      <w:lvlText w:val="%3."/>
      <w:lvlJc w:val="right"/>
      <w:pPr>
        <w:ind w:left="1940" w:hanging="420"/>
      </w:pPr>
    </w:lvl>
    <w:lvl w:ilvl="3">
      <w:start w:val="1"/>
      <w:numFmt w:val="decimal"/>
      <w:lvlText w:val="%4."/>
      <w:lvlJc w:val="left"/>
      <w:pPr>
        <w:ind w:left="2360" w:hanging="420"/>
      </w:pPr>
    </w:lvl>
    <w:lvl w:ilvl="4">
      <w:start w:val="1"/>
      <w:numFmt w:val="lowerLetter"/>
      <w:lvlText w:val="%5)"/>
      <w:lvlJc w:val="left"/>
      <w:pPr>
        <w:ind w:left="2780" w:hanging="420"/>
      </w:pPr>
    </w:lvl>
    <w:lvl w:ilvl="5">
      <w:start w:val="1"/>
      <w:numFmt w:val="lowerRoman"/>
      <w:lvlText w:val="%6."/>
      <w:lvlJc w:val="right"/>
      <w:pPr>
        <w:ind w:left="3200" w:hanging="420"/>
      </w:pPr>
    </w:lvl>
    <w:lvl w:ilvl="6">
      <w:start w:val="1"/>
      <w:numFmt w:val="decimal"/>
      <w:lvlText w:val="%7."/>
      <w:lvlJc w:val="left"/>
      <w:pPr>
        <w:ind w:left="3620" w:hanging="420"/>
      </w:pPr>
    </w:lvl>
    <w:lvl w:ilvl="7">
      <w:start w:val="1"/>
      <w:numFmt w:val="lowerLetter"/>
      <w:lvlText w:val="%8)"/>
      <w:lvlJc w:val="left"/>
      <w:pPr>
        <w:ind w:left="4040" w:hanging="420"/>
      </w:pPr>
    </w:lvl>
    <w:lvl w:ilvl="8">
      <w:start w:val="1"/>
      <w:numFmt w:val="lowerRoman"/>
      <w:lvlText w:val="%9."/>
      <w:lvlJc w:val="right"/>
      <w:pPr>
        <w:ind w:left="4460" w:hanging="420"/>
      </w:pPr>
    </w:lvl>
  </w:abstractNum>
  <w:abstractNum w:abstractNumId="3">
    <w:nsid w:val="0000000F"/>
    <w:multiLevelType w:val="multilevel"/>
    <w:tmpl w:val="0000000F"/>
    <w:lvl w:ilvl="0">
      <w:start w:val="1"/>
      <w:numFmt w:val="decimal"/>
      <w:pStyle w:val="a2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1.%2"/>
      <w:lvlJc w:val="left"/>
      <w:pPr>
        <w:tabs>
          <w:tab w:val="left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"/>
      <w:lvlText w:val="2.%3"/>
      <w:lvlJc w:val="left"/>
      <w:pPr>
        <w:tabs>
          <w:tab w:val="left" w:pos="1260"/>
        </w:tabs>
        <w:ind w:left="1260" w:hanging="420"/>
      </w:pPr>
      <w:rPr>
        <w:rFonts w:hint="eastAsia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00000011"/>
    <w:multiLevelType w:val="multilevel"/>
    <w:tmpl w:val="00000011"/>
    <w:lvl w:ilvl="0">
      <w:start w:val="1"/>
      <w:numFmt w:val="decimal"/>
      <w:pStyle w:val="1"/>
      <w:lvlText w:val="%1"/>
      <w:lvlJc w:val="left"/>
      <w:pPr>
        <w:tabs>
          <w:tab w:val="left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390"/>
        </w:tabs>
        <w:ind w:left="390" w:hanging="39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cs="Times New Roman"/>
      </w:rPr>
    </w:lvl>
  </w:abstractNum>
  <w:abstractNum w:abstractNumId="5">
    <w:nsid w:val="00000012"/>
    <w:multiLevelType w:val="singleLevel"/>
    <w:tmpl w:val="00000012"/>
    <w:lvl w:ilvl="0">
      <w:start w:val="1"/>
      <w:numFmt w:val="decimal"/>
      <w:pStyle w:val="41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6">
    <w:nsid w:val="00000013"/>
    <w:multiLevelType w:val="singleLevel"/>
    <w:tmpl w:val="00000013"/>
    <w:lvl w:ilvl="0">
      <w:start w:val="1"/>
      <w:numFmt w:val="decimal"/>
      <w:pStyle w:val="31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7">
    <w:nsid w:val="00000014"/>
    <w:multiLevelType w:val="multilevel"/>
    <w:tmpl w:val="00000014"/>
    <w:lvl w:ilvl="0">
      <w:start w:val="1"/>
      <w:numFmt w:val="bullet"/>
      <w:pStyle w:val="a3"/>
      <w:lvlText w:val=""/>
      <w:lvlJc w:val="left"/>
      <w:pPr>
        <w:tabs>
          <w:tab w:val="left" w:pos="987"/>
        </w:tabs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left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347"/>
        </w:tabs>
        <w:ind w:left="4347" w:hanging="420"/>
      </w:pPr>
      <w:rPr>
        <w:rFonts w:ascii="Wingdings" w:hAnsi="Wingdings" w:hint="default"/>
      </w:rPr>
    </w:lvl>
  </w:abstractNum>
  <w:abstractNum w:abstractNumId="8">
    <w:nsid w:val="00000015"/>
    <w:multiLevelType w:val="singleLevel"/>
    <w:tmpl w:val="00000015"/>
    <w:lvl w:ilvl="0">
      <w:start w:val="1"/>
      <w:numFmt w:val="decimal"/>
      <w:suff w:val="nothing"/>
      <w:lvlText w:val="%1、"/>
      <w:lvlJc w:val="left"/>
    </w:lvl>
  </w:abstractNum>
  <w:abstractNum w:abstractNumId="9">
    <w:nsid w:val="00000016"/>
    <w:multiLevelType w:val="multilevel"/>
    <w:tmpl w:val="00000016"/>
    <w:lvl w:ilvl="0">
      <w:start w:val="1"/>
      <w:numFmt w:val="decimal"/>
      <w:pStyle w:val="xl41"/>
      <w:lvlText w:val="表格%1."/>
      <w:lvlJc w:val="left"/>
      <w:pPr>
        <w:tabs>
          <w:tab w:val="left" w:pos="108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00000017"/>
    <w:multiLevelType w:val="multilevel"/>
    <w:tmpl w:val="00000017"/>
    <w:lvl w:ilvl="0">
      <w:start w:val="1"/>
      <w:numFmt w:val="decimal"/>
      <w:pStyle w:val="a4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"/>
      <w:lvlText w:val="3.%3"/>
      <w:lvlJc w:val="left"/>
      <w:pPr>
        <w:tabs>
          <w:tab w:val="left" w:pos="0"/>
        </w:tabs>
        <w:ind w:left="454" w:hanging="454"/>
      </w:pPr>
    </w:lvl>
    <w:lvl w:ilvl="3">
      <w:start w:val="1"/>
      <w:numFmt w:val="decimal"/>
      <w:lvlText w:val="%4)"/>
      <w:lvlJc w:val="left"/>
      <w:pPr>
        <w:tabs>
          <w:tab w:val="left" w:pos="1785"/>
        </w:tabs>
        <w:ind w:left="1785" w:hanging="420"/>
      </w:pPr>
    </w:lvl>
    <w:lvl w:ilvl="4">
      <w:start w:val="1"/>
      <w:numFmt w:val="decimal"/>
      <w:lvlText w:val="%5）"/>
      <w:lvlJc w:val="left"/>
      <w:pPr>
        <w:tabs>
          <w:tab w:val="left" w:pos="2400"/>
        </w:tabs>
        <w:ind w:left="2400" w:hanging="7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00000018"/>
    <w:multiLevelType w:val="multilevel"/>
    <w:tmpl w:val="00000018"/>
    <w:lvl w:ilvl="0">
      <w:start w:val="1"/>
      <w:numFmt w:val="bullet"/>
      <w:pStyle w:val="a5"/>
      <w:lvlText w:val=""/>
      <w:lvlJc w:val="left"/>
      <w:pPr>
        <w:tabs>
          <w:tab w:val="left" w:pos="520"/>
        </w:tabs>
        <w:ind w:left="520" w:hanging="420"/>
      </w:pPr>
      <w:rPr>
        <w:rFonts w:ascii="Wingdings" w:hAnsi="Wingdings" w:hint="default"/>
      </w:rPr>
    </w:lvl>
    <w:lvl w:ilvl="1">
      <w:start w:val="1"/>
      <w:numFmt w:val="decimal"/>
      <w:suff w:val="nothing"/>
      <w:lvlText w:val="%2.%1 "/>
      <w:lvlJc w:val="left"/>
      <w:pPr>
        <w:ind w:left="420" w:firstLine="0"/>
      </w:pPr>
      <w:rPr>
        <w:rFonts w:hint="eastAsia"/>
      </w:rPr>
    </w:lvl>
    <w:lvl w:ilvl="2">
      <w:start w:val="1"/>
      <w:numFmt w:val="decimal"/>
      <w:suff w:val="nothing"/>
      <w:lvlText w:val="%1.%2.%3 "/>
      <w:lvlJc w:val="left"/>
      <w:pPr>
        <w:ind w:left="420" w:firstLine="0"/>
      </w:pPr>
      <w:rPr>
        <w:rFonts w:hint="eastAsia"/>
      </w:rPr>
    </w:lvl>
    <w:lvl w:ilvl="3">
      <w:start w:val="1"/>
      <w:numFmt w:val="decimal"/>
      <w:suff w:val="nothing"/>
      <w:lvlText w:val="%1.%2.%3.%4 "/>
      <w:lvlJc w:val="left"/>
      <w:pPr>
        <w:ind w:left="420" w:firstLine="0"/>
      </w:pPr>
      <w:rPr>
        <w:rFonts w:hint="eastAsia"/>
      </w:rPr>
    </w:lvl>
    <w:lvl w:ilvl="4">
      <w:start w:val="1"/>
      <w:numFmt w:val="decimal"/>
      <w:suff w:val="nothing"/>
      <w:lvlText w:val="%1.%2.%3.%4.%5 "/>
      <w:lvlJc w:val="left"/>
      <w:pPr>
        <w:ind w:left="420" w:firstLine="0"/>
      </w:pPr>
      <w:rPr>
        <w:rFonts w:hint="eastAsia"/>
      </w:rPr>
    </w:lvl>
    <w:lvl w:ilvl="5">
      <w:start w:val="1"/>
      <w:numFmt w:val="decimal"/>
      <w:suff w:val="nothing"/>
      <w:lvlText w:val="%1.%2.%3.%4.%5.%6 "/>
      <w:lvlJc w:val="left"/>
      <w:pPr>
        <w:ind w:left="420" w:firstLine="0"/>
      </w:pPr>
      <w:rPr>
        <w:rFonts w:hint="eastAsia"/>
      </w:rPr>
    </w:lvl>
    <w:lvl w:ilvl="6">
      <w:start w:val="1"/>
      <w:numFmt w:val="decimal"/>
      <w:suff w:val="nothing"/>
      <w:lvlText w:val="%7."/>
      <w:lvlJc w:val="left"/>
      <w:pPr>
        <w:ind w:left="42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20" w:firstLine="0"/>
      </w:pPr>
      <w:rPr>
        <w:rFonts w:hint="eastAsia"/>
      </w:rPr>
    </w:lvl>
  </w:abstractNum>
  <w:abstractNum w:abstractNumId="12">
    <w:nsid w:val="00000019"/>
    <w:multiLevelType w:val="multilevel"/>
    <w:tmpl w:val="00000019"/>
    <w:lvl w:ilvl="0">
      <w:start w:val="1"/>
      <w:numFmt w:val="decimal"/>
      <w:pStyle w:val="TableCaption"/>
      <w:lvlText w:val="表格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0000001A"/>
    <w:multiLevelType w:val="multilevel"/>
    <w:tmpl w:val="0000001A"/>
    <w:lvl w:ilvl="0">
      <w:start w:val="1"/>
      <w:numFmt w:val="lowerLetter"/>
      <w:pStyle w:val="a6"/>
      <w:lvlText w:val="(%1)"/>
      <w:lvlJc w:val="left"/>
      <w:pPr>
        <w:tabs>
          <w:tab w:val="left" w:pos="795"/>
        </w:tabs>
        <w:ind w:left="795" w:hanging="37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0000001B"/>
    <w:multiLevelType w:val="multilevel"/>
    <w:tmpl w:val="0000001B"/>
    <w:lvl w:ilvl="0">
      <w:start w:val="1"/>
      <w:numFmt w:val="bullet"/>
      <w:pStyle w:val="H2List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pStyle w:val="H2ListNum"/>
      <w:lvlText w:val="%2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0000001C"/>
    <w:multiLevelType w:val="multilevel"/>
    <w:tmpl w:val="0000001C"/>
    <w:lvl w:ilvl="0">
      <w:start w:val="1"/>
      <w:numFmt w:val="chineseCountingThousand"/>
      <w:lvlText w:val="%1、"/>
      <w:lvlJc w:val="left"/>
      <w:pPr>
        <w:tabs>
          <w:tab w:val="left" w:pos="420"/>
        </w:tabs>
        <w:ind w:left="420" w:hanging="420"/>
      </w:p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6">
    <w:nsid w:val="0000001D"/>
    <w:multiLevelType w:val="multilevel"/>
    <w:tmpl w:val="0000001D"/>
    <w:lvl w:ilvl="0">
      <w:start w:val="1"/>
      <w:numFmt w:val="bullet"/>
      <w:pStyle w:val="a7"/>
      <w:lvlText w:val=""/>
      <w:lvlJc w:val="left"/>
      <w:pPr>
        <w:ind w:left="5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7">
    <w:nsid w:val="0000001E"/>
    <w:multiLevelType w:val="multilevel"/>
    <w:tmpl w:val="0000001E"/>
    <w:lvl w:ilvl="0">
      <w:start w:val="5"/>
      <w:numFmt w:val="decimal"/>
      <w:pStyle w:val="a8"/>
      <w:lvlText w:val="%1）"/>
      <w:lvlJc w:val="left"/>
      <w:pPr>
        <w:ind w:left="103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16" w:hanging="420"/>
      </w:pPr>
    </w:lvl>
    <w:lvl w:ilvl="2">
      <w:start w:val="1"/>
      <w:numFmt w:val="lowerRoman"/>
      <w:lvlText w:val="%3."/>
      <w:lvlJc w:val="right"/>
      <w:pPr>
        <w:ind w:left="1936" w:hanging="420"/>
      </w:pPr>
    </w:lvl>
    <w:lvl w:ilvl="3">
      <w:start w:val="1"/>
      <w:numFmt w:val="decimal"/>
      <w:lvlText w:val="%4."/>
      <w:lvlJc w:val="left"/>
      <w:pPr>
        <w:ind w:left="2356" w:hanging="420"/>
      </w:pPr>
    </w:lvl>
    <w:lvl w:ilvl="4">
      <w:start w:val="1"/>
      <w:numFmt w:val="lowerLetter"/>
      <w:lvlText w:val="%5)"/>
      <w:lvlJc w:val="left"/>
      <w:pPr>
        <w:ind w:left="2776" w:hanging="420"/>
      </w:pPr>
    </w:lvl>
    <w:lvl w:ilvl="5">
      <w:start w:val="1"/>
      <w:numFmt w:val="lowerRoman"/>
      <w:lvlText w:val="%6."/>
      <w:lvlJc w:val="right"/>
      <w:pPr>
        <w:ind w:left="3196" w:hanging="420"/>
      </w:pPr>
    </w:lvl>
    <w:lvl w:ilvl="6">
      <w:start w:val="1"/>
      <w:numFmt w:val="decimal"/>
      <w:lvlText w:val="%7."/>
      <w:lvlJc w:val="left"/>
      <w:pPr>
        <w:ind w:left="3616" w:hanging="420"/>
      </w:pPr>
    </w:lvl>
    <w:lvl w:ilvl="7">
      <w:start w:val="1"/>
      <w:numFmt w:val="lowerLetter"/>
      <w:lvlText w:val="%8)"/>
      <w:lvlJc w:val="left"/>
      <w:pPr>
        <w:ind w:left="4036" w:hanging="420"/>
      </w:pPr>
    </w:lvl>
    <w:lvl w:ilvl="8">
      <w:start w:val="1"/>
      <w:numFmt w:val="lowerRoman"/>
      <w:lvlText w:val="%9."/>
      <w:lvlJc w:val="right"/>
      <w:pPr>
        <w:ind w:left="4456" w:hanging="420"/>
      </w:pPr>
    </w:lvl>
  </w:abstractNum>
  <w:abstractNum w:abstractNumId="18">
    <w:nsid w:val="0000001F"/>
    <w:multiLevelType w:val="singleLevel"/>
    <w:tmpl w:val="0000001F"/>
    <w:lvl w:ilvl="0">
      <w:start w:val="1"/>
      <w:numFmt w:val="decimal"/>
      <w:pStyle w:val="51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9">
    <w:nsid w:val="00000020"/>
    <w:multiLevelType w:val="multilevel"/>
    <w:tmpl w:val="00000020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a9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0">
    <w:nsid w:val="00000021"/>
    <w:multiLevelType w:val="singleLevel"/>
    <w:tmpl w:val="00000021"/>
    <w:lvl w:ilvl="0">
      <w:start w:val="7"/>
      <w:numFmt w:val="chineseCounting"/>
      <w:suff w:val="space"/>
      <w:lvlText w:val="第%1章"/>
      <w:lvlJc w:val="left"/>
    </w:lvl>
  </w:abstractNum>
  <w:abstractNum w:abstractNumId="21">
    <w:nsid w:val="00000022"/>
    <w:multiLevelType w:val="multilevel"/>
    <w:tmpl w:val="00000022"/>
    <w:lvl w:ilvl="0">
      <w:start w:val="1"/>
      <w:numFmt w:val="decimal"/>
      <w:lvlText w:val="%1)"/>
      <w:lvlJc w:val="left"/>
      <w:pPr>
        <w:tabs>
          <w:tab w:val="left" w:pos="900"/>
        </w:tabs>
        <w:ind w:left="900" w:hanging="420"/>
      </w:pPr>
    </w:lvl>
    <w:lvl w:ilvl="1">
      <w:start w:val="1"/>
      <w:numFmt w:val="bullet"/>
      <w:pStyle w:val="41Charbt1ALTZ"/>
      <w:lvlText w:val="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1320"/>
        </w:tabs>
        <w:ind w:left="1320" w:hanging="420"/>
      </w:pPr>
    </w:lvl>
    <w:lvl w:ilvl="3">
      <w:start w:val="1"/>
      <w:numFmt w:val="decimal"/>
      <w:lvlText w:val="%4."/>
      <w:lvlJc w:val="left"/>
      <w:pPr>
        <w:tabs>
          <w:tab w:val="left" w:pos="1740"/>
        </w:tabs>
        <w:ind w:left="1740" w:hanging="420"/>
      </w:pPr>
    </w:lvl>
    <w:lvl w:ilvl="4">
      <w:start w:val="1"/>
      <w:numFmt w:val="lowerLetter"/>
      <w:lvlText w:val="%5)"/>
      <w:lvlJc w:val="left"/>
      <w:pPr>
        <w:tabs>
          <w:tab w:val="left" w:pos="2160"/>
        </w:tabs>
        <w:ind w:left="2160" w:hanging="420"/>
      </w:pPr>
    </w:lvl>
    <w:lvl w:ilvl="5">
      <w:start w:val="1"/>
      <w:numFmt w:val="lowerRoman"/>
      <w:lvlText w:val="%6."/>
      <w:lvlJc w:val="right"/>
      <w:pPr>
        <w:tabs>
          <w:tab w:val="left" w:pos="2580"/>
        </w:tabs>
        <w:ind w:left="2580" w:hanging="420"/>
      </w:pPr>
    </w:lvl>
    <w:lvl w:ilvl="6">
      <w:start w:val="1"/>
      <w:numFmt w:val="decimal"/>
      <w:lvlText w:val="%7."/>
      <w:lvlJc w:val="left"/>
      <w:pPr>
        <w:tabs>
          <w:tab w:val="left" w:pos="3000"/>
        </w:tabs>
        <w:ind w:left="3000" w:hanging="420"/>
      </w:pPr>
    </w:lvl>
    <w:lvl w:ilvl="7">
      <w:start w:val="1"/>
      <w:numFmt w:val="lowerLetter"/>
      <w:lvlText w:val="%8)"/>
      <w:lvlJc w:val="left"/>
      <w:pPr>
        <w:tabs>
          <w:tab w:val="left" w:pos="3420"/>
        </w:tabs>
        <w:ind w:left="3420" w:hanging="42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20"/>
      </w:pPr>
    </w:lvl>
  </w:abstractNum>
  <w:abstractNum w:abstractNumId="22">
    <w:nsid w:val="00000023"/>
    <w:multiLevelType w:val="multilevel"/>
    <w:tmpl w:val="00000023"/>
    <w:lvl w:ilvl="0">
      <w:start w:val="1"/>
      <w:numFmt w:val="decimal"/>
      <w:pStyle w:val="aa"/>
      <w:lvlText w:val="%1."/>
      <w:lvlJc w:val="left"/>
      <w:pPr>
        <w:tabs>
          <w:tab w:val="left" w:pos="840"/>
        </w:tabs>
        <w:ind w:left="840" w:hanging="420"/>
      </w:pPr>
    </w:lvl>
    <w:lvl w:ilvl="1">
      <w:start w:val="1"/>
      <w:numFmt w:val="bullet"/>
      <w:lvlText w:val="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3">
    <w:nsid w:val="00000025"/>
    <w:multiLevelType w:val="singleLevel"/>
    <w:tmpl w:val="00000025"/>
    <w:lvl w:ilvl="0">
      <w:start w:val="1"/>
      <w:numFmt w:val="decimal"/>
      <w:pStyle w:val="21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4">
    <w:nsid w:val="00000027"/>
    <w:multiLevelType w:val="multilevel"/>
    <w:tmpl w:val="00000027"/>
    <w:lvl w:ilvl="0">
      <w:start w:val="1"/>
      <w:numFmt w:val="bullet"/>
      <w:pStyle w:val="10"/>
      <w:lvlText w:val=""/>
      <w:lvlJc w:val="left"/>
      <w:pPr>
        <w:tabs>
          <w:tab w:val="left" w:pos="960"/>
        </w:tabs>
        <w:ind w:left="960" w:hanging="420"/>
      </w:pPr>
      <w:rPr>
        <w:rFonts w:ascii="Wingdings" w:hAnsi="Wingdings" w:hint="default"/>
      </w:rPr>
    </w:lvl>
    <w:lvl w:ilvl="1">
      <w:start w:val="1"/>
      <w:numFmt w:val="decimal"/>
      <w:lvlText w:val="(%2)"/>
      <w:lvlJc w:val="left"/>
      <w:pPr>
        <w:tabs>
          <w:tab w:val="left" w:pos="1440"/>
        </w:tabs>
        <w:ind w:left="1440" w:hanging="480"/>
      </w:pPr>
      <w:rPr>
        <w:rFonts w:hint="eastAsia"/>
      </w:rPr>
    </w:lvl>
    <w:lvl w:ilvl="2">
      <w:start w:val="1"/>
      <w:numFmt w:val="decimal"/>
      <w:lvlText w:val="（%3）"/>
      <w:lvlJc w:val="left"/>
      <w:pPr>
        <w:tabs>
          <w:tab w:val="left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25">
    <w:nsid w:val="00000028"/>
    <w:multiLevelType w:val="multilevel"/>
    <w:tmpl w:val="00000028"/>
    <w:lvl w:ilvl="0">
      <w:start w:val="12"/>
      <w:numFmt w:val="decimal"/>
      <w:lvlText w:val="%1."/>
      <w:lvlJc w:val="left"/>
      <w:pPr>
        <w:tabs>
          <w:tab w:val="left" w:pos="1785"/>
        </w:tabs>
        <w:ind w:left="1785" w:hanging="1785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00000029"/>
    <w:multiLevelType w:val="multilevel"/>
    <w:tmpl w:val="00000029"/>
    <w:lvl w:ilvl="0">
      <w:start w:val="1"/>
      <w:numFmt w:val="decimal"/>
      <w:lvlText w:val="(%1)"/>
      <w:lvlJc w:val="left"/>
      <w:pPr>
        <w:tabs>
          <w:tab w:val="left" w:pos="624"/>
        </w:tabs>
        <w:ind w:left="624" w:hanging="142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>
    <w:nsid w:val="0000002A"/>
    <w:multiLevelType w:val="singleLevel"/>
    <w:tmpl w:val="0000002A"/>
    <w:lvl w:ilvl="0">
      <w:start w:val="1"/>
      <w:numFmt w:val="decimal"/>
      <w:suff w:val="nothing"/>
      <w:lvlText w:val="%1、"/>
      <w:lvlJc w:val="left"/>
    </w:lvl>
  </w:abstractNum>
  <w:abstractNum w:abstractNumId="28">
    <w:nsid w:val="0000002B"/>
    <w:multiLevelType w:val="multilevel"/>
    <w:tmpl w:val="0000002B"/>
    <w:lvl w:ilvl="0">
      <w:start w:val="1"/>
      <w:numFmt w:val="bullet"/>
      <w:pStyle w:val="lastincell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29">
    <w:nsid w:val="0000002C"/>
    <w:multiLevelType w:val="multilevel"/>
    <w:tmpl w:val="0000002C"/>
    <w:lvl w:ilvl="0">
      <w:start w:val="1"/>
      <w:numFmt w:val="bullet"/>
      <w:pStyle w:val="6"/>
      <w:lvlText w:val=""/>
      <w:lvlJc w:val="left"/>
      <w:pPr>
        <w:tabs>
          <w:tab w:val="left" w:pos="720"/>
        </w:tabs>
        <w:ind w:left="7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0">
    <w:nsid w:val="0000002D"/>
    <w:multiLevelType w:val="multilevel"/>
    <w:tmpl w:val="0000002D"/>
    <w:lvl w:ilvl="0">
      <w:start w:val="1"/>
      <w:numFmt w:val="decimal"/>
      <w:pStyle w:val="ab"/>
      <w:lvlText w:val="%1)"/>
      <w:lvlJc w:val="left"/>
      <w:pPr>
        <w:ind w:left="525" w:hanging="420"/>
      </w:pPr>
    </w:lvl>
    <w:lvl w:ilvl="1">
      <w:start w:val="1"/>
      <w:numFmt w:val="lowerLetter"/>
      <w:lvlText w:val="%2)"/>
      <w:lvlJc w:val="left"/>
      <w:pPr>
        <w:ind w:left="945" w:hanging="420"/>
      </w:pPr>
    </w:lvl>
    <w:lvl w:ilvl="2">
      <w:start w:val="1"/>
      <w:numFmt w:val="lowerRoman"/>
      <w:lvlText w:val="%3."/>
      <w:lvlJc w:val="right"/>
      <w:pPr>
        <w:ind w:left="1365" w:hanging="420"/>
      </w:pPr>
    </w:lvl>
    <w:lvl w:ilvl="3">
      <w:start w:val="1"/>
      <w:numFmt w:val="decimal"/>
      <w:lvlText w:val="%4."/>
      <w:lvlJc w:val="left"/>
      <w:pPr>
        <w:ind w:left="1785" w:hanging="420"/>
      </w:pPr>
    </w:lvl>
    <w:lvl w:ilvl="4">
      <w:start w:val="1"/>
      <w:numFmt w:val="lowerLetter"/>
      <w:lvlText w:val="%5)"/>
      <w:lvlJc w:val="left"/>
      <w:pPr>
        <w:ind w:left="2205" w:hanging="420"/>
      </w:pPr>
    </w:lvl>
    <w:lvl w:ilvl="5">
      <w:start w:val="1"/>
      <w:numFmt w:val="lowerRoman"/>
      <w:lvlText w:val="%6."/>
      <w:lvlJc w:val="right"/>
      <w:pPr>
        <w:ind w:left="2625" w:hanging="420"/>
      </w:pPr>
    </w:lvl>
    <w:lvl w:ilvl="6">
      <w:start w:val="1"/>
      <w:numFmt w:val="decimal"/>
      <w:lvlText w:val="%7."/>
      <w:lvlJc w:val="left"/>
      <w:pPr>
        <w:ind w:left="3045" w:hanging="420"/>
      </w:pPr>
    </w:lvl>
    <w:lvl w:ilvl="7">
      <w:start w:val="1"/>
      <w:numFmt w:val="lowerLetter"/>
      <w:lvlText w:val="%8)"/>
      <w:lvlJc w:val="left"/>
      <w:pPr>
        <w:ind w:left="3465" w:hanging="420"/>
      </w:pPr>
    </w:lvl>
    <w:lvl w:ilvl="8">
      <w:start w:val="1"/>
      <w:numFmt w:val="lowerRoman"/>
      <w:lvlText w:val="%9."/>
      <w:lvlJc w:val="right"/>
      <w:pPr>
        <w:ind w:left="3885" w:hanging="420"/>
      </w:pPr>
    </w:lvl>
  </w:abstractNum>
  <w:abstractNum w:abstractNumId="31">
    <w:nsid w:val="0000002F"/>
    <w:multiLevelType w:val="singleLevel"/>
    <w:tmpl w:val="0000002F"/>
    <w:lvl w:ilvl="0">
      <w:start w:val="1"/>
      <w:numFmt w:val="chineseCounting"/>
      <w:suff w:val="nothing"/>
      <w:lvlText w:val="%1、"/>
      <w:lvlJc w:val="left"/>
    </w:lvl>
  </w:abstractNum>
  <w:abstractNum w:abstractNumId="32">
    <w:nsid w:val="00000030"/>
    <w:multiLevelType w:val="multilevel"/>
    <w:tmpl w:val="00000030"/>
    <w:lvl w:ilvl="0">
      <w:start w:val="1"/>
      <w:numFmt w:val="decimal"/>
      <w:pStyle w:val="ac"/>
      <w:lvlText w:val="2.%1"/>
      <w:lvlJc w:val="left"/>
      <w:pPr>
        <w:tabs>
          <w:tab w:val="left" w:pos="420"/>
        </w:tabs>
        <w:ind w:left="420" w:hanging="420"/>
      </w:pPr>
      <w:rPr>
        <w:rFonts w:hint="eastAsia"/>
        <w:color w:val="auto"/>
        <w:sz w:val="24"/>
        <w:szCs w:val="24"/>
      </w:rPr>
    </w:lvl>
    <w:lvl w:ilvl="1">
      <w:start w:val="1"/>
      <w:numFmt w:val="japaneseCounting"/>
      <w:lvlText w:val="%2、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3">
    <w:nsid w:val="00000031"/>
    <w:multiLevelType w:val="multilevel"/>
    <w:tmpl w:val="00000031"/>
    <w:lvl w:ilvl="0">
      <w:start w:val="1"/>
      <w:numFmt w:val="bullet"/>
      <w:pStyle w:val="310"/>
      <w:lvlText w:val=""/>
      <w:lvlJc w:val="left"/>
      <w:pPr>
        <w:tabs>
          <w:tab w:val="left" w:pos="620"/>
        </w:tabs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040"/>
        </w:tabs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460"/>
        </w:tabs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880"/>
        </w:tabs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00"/>
        </w:tabs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720"/>
        </w:tabs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140"/>
        </w:tabs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560"/>
        </w:tabs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980"/>
        </w:tabs>
        <w:ind w:left="3980" w:hanging="420"/>
      </w:pPr>
      <w:rPr>
        <w:rFonts w:ascii="Wingdings" w:hAnsi="Wingdings" w:hint="default"/>
      </w:rPr>
    </w:lvl>
  </w:abstractNum>
  <w:abstractNum w:abstractNumId="34">
    <w:nsid w:val="00000032"/>
    <w:multiLevelType w:val="singleLevel"/>
    <w:tmpl w:val="00000032"/>
    <w:lvl w:ilvl="0">
      <w:start w:val="1"/>
      <w:numFmt w:val="bullet"/>
      <w:pStyle w:val="ad"/>
      <w:lvlText w:val=""/>
      <w:lvlJc w:val="left"/>
      <w:pPr>
        <w:tabs>
          <w:tab w:val="left" w:pos="792"/>
        </w:tabs>
        <w:ind w:left="792" w:hanging="360"/>
      </w:pPr>
      <w:rPr>
        <w:rFonts w:ascii="Symbol" w:hAnsi="Symbol" w:hint="default"/>
        <w:b w:val="0"/>
        <w:i w:val="0"/>
        <w:sz w:val="24"/>
      </w:rPr>
    </w:lvl>
  </w:abstractNum>
  <w:abstractNum w:abstractNumId="35">
    <w:nsid w:val="007B15C0"/>
    <w:multiLevelType w:val="multilevel"/>
    <w:tmpl w:val="007B15C0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04C810ED"/>
    <w:multiLevelType w:val="multilevel"/>
    <w:tmpl w:val="04C810ED"/>
    <w:lvl w:ilvl="0">
      <w:start w:val="1"/>
      <w:numFmt w:val="chineseCountingThousand"/>
      <w:lvlText w:val="%1、"/>
      <w:lvlJc w:val="left"/>
      <w:pPr>
        <w:tabs>
          <w:tab w:val="left" w:pos="420"/>
        </w:tabs>
        <w:ind w:left="420" w:hanging="420"/>
      </w:p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37">
    <w:nsid w:val="498A69DB"/>
    <w:multiLevelType w:val="multilevel"/>
    <w:tmpl w:val="498A69DB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"/>
  </w:num>
  <w:num w:numId="3">
    <w:abstractNumId w:val="34"/>
  </w:num>
  <w:num w:numId="4">
    <w:abstractNumId w:val="24"/>
  </w:num>
  <w:num w:numId="5">
    <w:abstractNumId w:val="6"/>
  </w:num>
  <w:num w:numId="6">
    <w:abstractNumId w:val="22"/>
  </w:num>
  <w:num w:numId="7">
    <w:abstractNumId w:val="1"/>
  </w:num>
  <w:num w:numId="8">
    <w:abstractNumId w:val="13"/>
  </w:num>
  <w:num w:numId="9">
    <w:abstractNumId w:val="28"/>
  </w:num>
  <w:num w:numId="10">
    <w:abstractNumId w:val="0"/>
  </w:num>
  <w:num w:numId="11">
    <w:abstractNumId w:val="14"/>
  </w:num>
  <w:num w:numId="12">
    <w:abstractNumId w:val="16"/>
  </w:num>
  <w:num w:numId="13">
    <w:abstractNumId w:val="18"/>
  </w:num>
  <w:num w:numId="14">
    <w:abstractNumId w:val="23"/>
  </w:num>
  <w:num w:numId="15">
    <w:abstractNumId w:val="12"/>
  </w:num>
  <w:num w:numId="16">
    <w:abstractNumId w:val="3"/>
  </w:num>
  <w:num w:numId="17">
    <w:abstractNumId w:val="7"/>
  </w:num>
  <w:num w:numId="18">
    <w:abstractNumId w:val="19"/>
  </w:num>
  <w:num w:numId="19">
    <w:abstractNumId w:val="33"/>
  </w:num>
  <w:num w:numId="20">
    <w:abstractNumId w:val="21"/>
  </w:num>
  <w:num w:numId="21">
    <w:abstractNumId w:val="9"/>
  </w:num>
  <w:num w:numId="22">
    <w:abstractNumId w:val="30"/>
  </w:num>
  <w:num w:numId="23">
    <w:abstractNumId w:val="2"/>
  </w:num>
  <w:num w:numId="24">
    <w:abstractNumId w:val="5"/>
  </w:num>
  <w:num w:numId="25">
    <w:abstractNumId w:val="11"/>
  </w:num>
  <w:num w:numId="26">
    <w:abstractNumId w:val="29"/>
  </w:num>
  <w:num w:numId="27">
    <w:abstractNumId w:val="17"/>
  </w:num>
  <w:num w:numId="28">
    <w:abstractNumId w:val="32"/>
  </w:num>
  <w:num w:numId="29">
    <w:abstractNumId w:val="37"/>
  </w:num>
  <w:num w:numId="30">
    <w:abstractNumId w:val="35"/>
  </w:num>
  <w:num w:numId="31">
    <w:abstractNumId w:val="25"/>
  </w:num>
  <w:num w:numId="32">
    <w:abstractNumId w:val="15"/>
  </w:num>
  <w:num w:numId="33">
    <w:abstractNumId w:val="36"/>
  </w:num>
  <w:num w:numId="34">
    <w:abstractNumId w:val="20"/>
  </w:num>
  <w:num w:numId="35">
    <w:abstractNumId w:val="26"/>
  </w:num>
  <w:num w:numId="36">
    <w:abstractNumId w:val="31"/>
  </w:num>
  <w:num w:numId="37">
    <w:abstractNumId w:val="8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6E6D"/>
    <w:rsid w:val="0014734D"/>
    <w:rsid w:val="001649A9"/>
    <w:rsid w:val="002E28A3"/>
    <w:rsid w:val="003C12BB"/>
    <w:rsid w:val="006807ED"/>
    <w:rsid w:val="007D0D7A"/>
    <w:rsid w:val="007D1856"/>
    <w:rsid w:val="008C16CC"/>
    <w:rsid w:val="00A76E27"/>
    <w:rsid w:val="00B1180B"/>
    <w:rsid w:val="00B34EDE"/>
    <w:rsid w:val="00B45021"/>
    <w:rsid w:val="00B468C2"/>
    <w:rsid w:val="00D26E6D"/>
    <w:rsid w:val="00DF0B97"/>
    <w:rsid w:val="00E00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/>
    <w:lsdException w:name="toc 7" w:uiPriority="0" w:qFormat="1"/>
    <w:lsdException w:name="toc 8" w:uiPriority="0" w:qFormat="1"/>
    <w:lsdException w:name="toc 9" w:uiPriority="0"/>
    <w:lsdException w:name="footnote text" w:uiPriority="0" w:qFormat="1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text" w:uiPriority="0"/>
    <w:lsdException w:name="List Bullet" w:uiPriority="0" w:qFormat="1"/>
    <w:lsdException w:name="List Bullet 2" w:uiPriority="0" w:qFormat="1"/>
    <w:lsdException w:name="List Bullet 3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Date" w:uiPriority="0" w:qFormat="1"/>
    <w:lsdException w:name="Body Text Indent 2" w:uiPriority="0" w:qFormat="1"/>
    <w:lsdException w:name="Body Text Indent 3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qFormat="1"/>
    <w:lsdException w:name="Plain Text" w:qFormat="1"/>
    <w:lsdException w:name="annotation subject" w:uiPriority="0"/>
    <w:lsdException w:name="Balloon Text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D26E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1">
    <w:name w:val="heading 1"/>
    <w:basedOn w:val="ae"/>
    <w:next w:val="ae"/>
    <w:link w:val="1Char"/>
    <w:qFormat/>
    <w:rsid w:val="00D26E6D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e"/>
    <w:next w:val="ae"/>
    <w:link w:val="2Char"/>
    <w:qFormat/>
    <w:rsid w:val="00D26E6D"/>
    <w:pPr>
      <w:keepNext/>
      <w:keepLines/>
      <w:spacing w:before="260" w:after="260" w:line="415" w:lineRule="auto"/>
      <w:outlineLvl w:val="1"/>
    </w:pPr>
    <w:rPr>
      <w:rFonts w:ascii="Arial" w:eastAsia="黑体"/>
      <w:b/>
      <w:sz w:val="32"/>
    </w:rPr>
  </w:style>
  <w:style w:type="paragraph" w:styleId="3">
    <w:name w:val="heading 3"/>
    <w:basedOn w:val="ae"/>
    <w:next w:val="ae"/>
    <w:link w:val="3Char"/>
    <w:qFormat/>
    <w:rsid w:val="00D26E6D"/>
    <w:pPr>
      <w:keepNext/>
      <w:keepLines/>
      <w:spacing w:before="120" w:after="120"/>
      <w:outlineLvl w:val="2"/>
    </w:pPr>
    <w:rPr>
      <w:b/>
      <w:sz w:val="32"/>
    </w:rPr>
  </w:style>
  <w:style w:type="paragraph" w:styleId="4">
    <w:name w:val="heading 4"/>
    <w:basedOn w:val="ae"/>
    <w:next w:val="ae"/>
    <w:link w:val="4Char"/>
    <w:qFormat/>
    <w:rsid w:val="00D26E6D"/>
    <w:pPr>
      <w:suppressLineNumbers/>
      <w:spacing w:before="280" w:after="290" w:line="377" w:lineRule="auto"/>
      <w:ind w:left="851"/>
      <w:jc w:val="left"/>
      <w:outlineLvl w:val="3"/>
    </w:pPr>
    <w:rPr>
      <w:rFonts w:ascii="Arial" w:eastAsia="黑体" w:hAnsi="Arial"/>
      <w:b/>
      <w:bCs/>
      <w:sz w:val="24"/>
      <w:szCs w:val="24"/>
    </w:rPr>
  </w:style>
  <w:style w:type="paragraph" w:styleId="5">
    <w:name w:val="heading 5"/>
    <w:basedOn w:val="ae"/>
    <w:next w:val="ae"/>
    <w:link w:val="5Char"/>
    <w:qFormat/>
    <w:rsid w:val="00D26E6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0">
    <w:name w:val="heading 6"/>
    <w:basedOn w:val="ae"/>
    <w:next w:val="ae"/>
    <w:link w:val="6Char"/>
    <w:qFormat/>
    <w:rsid w:val="00D26E6D"/>
    <w:pPr>
      <w:keepNext/>
      <w:keepLines/>
      <w:spacing w:before="240" w:after="64" w:line="320" w:lineRule="auto"/>
      <w:ind w:left="-540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e"/>
    <w:next w:val="ae"/>
    <w:link w:val="7Char"/>
    <w:qFormat/>
    <w:rsid w:val="00D26E6D"/>
    <w:pPr>
      <w:keepNext/>
      <w:keepLines/>
      <w:spacing w:before="240" w:after="64" w:line="320" w:lineRule="auto"/>
      <w:ind w:left="-540"/>
      <w:outlineLvl w:val="6"/>
    </w:pPr>
    <w:rPr>
      <w:b/>
      <w:bCs/>
      <w:sz w:val="24"/>
      <w:szCs w:val="24"/>
    </w:rPr>
  </w:style>
  <w:style w:type="paragraph" w:styleId="8">
    <w:name w:val="heading 8"/>
    <w:basedOn w:val="ae"/>
    <w:next w:val="ae"/>
    <w:link w:val="8Char"/>
    <w:qFormat/>
    <w:rsid w:val="00D26E6D"/>
    <w:pPr>
      <w:keepNext/>
      <w:keepLines/>
      <w:spacing w:before="240" w:after="64" w:line="320" w:lineRule="auto"/>
      <w:ind w:left="-540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e"/>
    <w:next w:val="ae"/>
    <w:link w:val="9Char"/>
    <w:qFormat/>
    <w:rsid w:val="00D26E6D"/>
    <w:pPr>
      <w:keepNext/>
      <w:keepLines/>
      <w:spacing w:before="240" w:after="64" w:line="320" w:lineRule="auto"/>
      <w:ind w:left="-540"/>
      <w:outlineLvl w:val="8"/>
    </w:pPr>
    <w:rPr>
      <w:rFonts w:ascii="Arial" w:eastAsia="黑体" w:hAnsi="Arial"/>
      <w:szCs w:val="21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1Char">
    <w:name w:val="标题 1 Char"/>
    <w:basedOn w:val="af"/>
    <w:link w:val="11"/>
    <w:rsid w:val="00D26E6D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Char">
    <w:name w:val="标题 2 Char"/>
    <w:basedOn w:val="af"/>
    <w:link w:val="2"/>
    <w:rsid w:val="00D26E6D"/>
    <w:rPr>
      <w:rFonts w:ascii="Arial" w:eastAsia="黑体" w:hAnsi="Times New Roman" w:cs="Times New Roman"/>
      <w:b/>
      <w:sz w:val="32"/>
      <w:szCs w:val="20"/>
    </w:rPr>
  </w:style>
  <w:style w:type="character" w:customStyle="1" w:styleId="3Char">
    <w:name w:val="标题 3 Char"/>
    <w:basedOn w:val="af"/>
    <w:link w:val="3"/>
    <w:rsid w:val="00D26E6D"/>
    <w:rPr>
      <w:rFonts w:ascii="Times New Roman" w:eastAsia="宋体" w:hAnsi="Times New Roman" w:cs="Times New Roman"/>
      <w:b/>
      <w:sz w:val="32"/>
      <w:szCs w:val="20"/>
    </w:rPr>
  </w:style>
  <w:style w:type="character" w:customStyle="1" w:styleId="4Char">
    <w:name w:val="标题 4 Char"/>
    <w:basedOn w:val="af"/>
    <w:link w:val="4"/>
    <w:qFormat/>
    <w:rsid w:val="00D26E6D"/>
    <w:rPr>
      <w:rFonts w:ascii="Arial" w:eastAsia="黑体" w:hAnsi="Arial" w:cs="Times New Roman"/>
      <w:b/>
      <w:bCs/>
      <w:sz w:val="24"/>
      <w:szCs w:val="24"/>
    </w:rPr>
  </w:style>
  <w:style w:type="character" w:customStyle="1" w:styleId="5Char">
    <w:name w:val="标题 5 Char"/>
    <w:basedOn w:val="af"/>
    <w:link w:val="5"/>
    <w:qFormat/>
    <w:rsid w:val="00D26E6D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f"/>
    <w:link w:val="60"/>
    <w:qFormat/>
    <w:rsid w:val="00D26E6D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f"/>
    <w:link w:val="7"/>
    <w:rsid w:val="00D26E6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f"/>
    <w:link w:val="8"/>
    <w:qFormat/>
    <w:rsid w:val="00D26E6D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f"/>
    <w:link w:val="9"/>
    <w:rsid w:val="00D26E6D"/>
    <w:rPr>
      <w:rFonts w:ascii="Arial" w:eastAsia="黑体" w:hAnsi="Arial" w:cs="Times New Roman"/>
      <w:szCs w:val="21"/>
    </w:rPr>
  </w:style>
  <w:style w:type="paragraph" w:styleId="af2">
    <w:name w:val="annotation text"/>
    <w:basedOn w:val="ae"/>
    <w:link w:val="Char"/>
    <w:unhideWhenUsed/>
    <w:rsid w:val="00D26E6D"/>
    <w:pPr>
      <w:jc w:val="left"/>
    </w:pPr>
  </w:style>
  <w:style w:type="character" w:customStyle="1" w:styleId="Char">
    <w:name w:val="批注文字 Char"/>
    <w:basedOn w:val="af"/>
    <w:link w:val="af2"/>
    <w:rsid w:val="00D26E6D"/>
    <w:rPr>
      <w:rFonts w:ascii="Times New Roman" w:eastAsia="宋体" w:hAnsi="Times New Roman" w:cs="Times New Roman"/>
      <w:szCs w:val="20"/>
    </w:rPr>
  </w:style>
  <w:style w:type="paragraph" w:styleId="af3">
    <w:name w:val="annotation subject"/>
    <w:basedOn w:val="af2"/>
    <w:next w:val="af2"/>
    <w:link w:val="Char0"/>
    <w:rsid w:val="00D26E6D"/>
    <w:rPr>
      <w:b/>
      <w:bCs/>
      <w:szCs w:val="28"/>
    </w:rPr>
  </w:style>
  <w:style w:type="character" w:customStyle="1" w:styleId="Char0">
    <w:name w:val="批注主题 Char"/>
    <w:basedOn w:val="Char"/>
    <w:link w:val="af3"/>
    <w:rsid w:val="00D26E6D"/>
    <w:rPr>
      <w:rFonts w:ascii="Times New Roman" w:eastAsia="宋体" w:hAnsi="Times New Roman" w:cs="Times New Roman"/>
      <w:b/>
      <w:bCs/>
      <w:szCs w:val="28"/>
    </w:rPr>
  </w:style>
  <w:style w:type="paragraph" w:styleId="70">
    <w:name w:val="toc 7"/>
    <w:basedOn w:val="ae"/>
    <w:next w:val="ae"/>
    <w:qFormat/>
    <w:rsid w:val="00D26E6D"/>
    <w:pPr>
      <w:ind w:leftChars="1200" w:left="2520"/>
    </w:pPr>
  </w:style>
  <w:style w:type="paragraph" w:styleId="af4">
    <w:name w:val="caption"/>
    <w:basedOn w:val="ae"/>
    <w:next w:val="ae"/>
    <w:qFormat/>
    <w:rsid w:val="00D26E6D"/>
    <w:pPr>
      <w:spacing w:line="480" w:lineRule="auto"/>
    </w:pPr>
    <w:rPr>
      <w:rFonts w:ascii="华文中宋" w:eastAsia="华文中宋" w:hAnsi="宋体" w:cs="宋体"/>
      <w:sz w:val="36"/>
      <w:szCs w:val="28"/>
    </w:rPr>
  </w:style>
  <w:style w:type="paragraph" w:styleId="af5">
    <w:name w:val="List Bullet"/>
    <w:basedOn w:val="ae"/>
    <w:qFormat/>
    <w:rsid w:val="00D26E6D"/>
    <w:pPr>
      <w:tabs>
        <w:tab w:val="left" w:pos="360"/>
      </w:tabs>
      <w:spacing w:line="240" w:lineRule="atLeast"/>
      <w:ind w:leftChars="30" w:left="360" w:hanging="360"/>
    </w:pPr>
    <w:rPr>
      <w:rFonts w:ascii="宋体" w:hAnsi="宋体"/>
      <w:sz w:val="24"/>
    </w:rPr>
  </w:style>
  <w:style w:type="paragraph" w:styleId="af6">
    <w:name w:val="Document Map"/>
    <w:basedOn w:val="ae"/>
    <w:link w:val="Char1"/>
    <w:uiPriority w:val="99"/>
    <w:unhideWhenUsed/>
    <w:qFormat/>
    <w:rsid w:val="00D26E6D"/>
    <w:rPr>
      <w:rFonts w:ascii="宋体"/>
      <w:sz w:val="24"/>
      <w:szCs w:val="24"/>
    </w:rPr>
  </w:style>
  <w:style w:type="character" w:customStyle="1" w:styleId="Char2">
    <w:name w:val="文档结构图 Char"/>
    <w:basedOn w:val="af"/>
    <w:link w:val="20"/>
    <w:rsid w:val="00D26E6D"/>
    <w:rPr>
      <w:rFonts w:ascii="Microsoft YaHei UI" w:eastAsia="Microsoft YaHei UI" w:hAnsi="Times New Roman" w:cs="Times New Roman"/>
      <w:sz w:val="18"/>
      <w:szCs w:val="18"/>
    </w:rPr>
  </w:style>
  <w:style w:type="paragraph" w:styleId="30">
    <w:name w:val="List Bullet 3"/>
    <w:basedOn w:val="ae"/>
    <w:qFormat/>
    <w:rsid w:val="00D26E6D"/>
    <w:pPr>
      <w:tabs>
        <w:tab w:val="left" w:pos="1200"/>
      </w:tabs>
      <w:ind w:leftChars="400" w:left="1200" w:hangingChars="200" w:hanging="360"/>
    </w:pPr>
    <w:rPr>
      <w:szCs w:val="28"/>
    </w:rPr>
  </w:style>
  <w:style w:type="paragraph" w:styleId="af7">
    <w:name w:val="Body Text"/>
    <w:basedOn w:val="ae"/>
    <w:link w:val="Char3"/>
    <w:qFormat/>
    <w:rsid w:val="00D26E6D"/>
    <w:pPr>
      <w:spacing w:line="360" w:lineRule="auto"/>
    </w:pPr>
    <w:rPr>
      <w:sz w:val="24"/>
      <w:szCs w:val="28"/>
    </w:rPr>
  </w:style>
  <w:style w:type="character" w:customStyle="1" w:styleId="Char3">
    <w:name w:val="正文文本 Char"/>
    <w:basedOn w:val="af"/>
    <w:link w:val="af7"/>
    <w:rsid w:val="00D26E6D"/>
    <w:rPr>
      <w:rFonts w:ascii="Times New Roman" w:eastAsia="宋体" w:hAnsi="Times New Roman" w:cs="Times New Roman"/>
      <w:sz w:val="24"/>
      <w:szCs w:val="28"/>
    </w:rPr>
  </w:style>
  <w:style w:type="paragraph" w:styleId="22">
    <w:name w:val="List Bullet 2"/>
    <w:basedOn w:val="ae"/>
    <w:qFormat/>
    <w:rsid w:val="00D26E6D"/>
    <w:pPr>
      <w:tabs>
        <w:tab w:val="left" w:pos="780"/>
      </w:tabs>
      <w:spacing w:line="400" w:lineRule="exact"/>
      <w:ind w:leftChars="200" w:left="780" w:hangingChars="200" w:hanging="360"/>
    </w:pPr>
    <w:rPr>
      <w:rFonts w:ascii="宋体" w:hAnsi="宋体"/>
      <w:sz w:val="24"/>
      <w:szCs w:val="18"/>
    </w:rPr>
  </w:style>
  <w:style w:type="paragraph" w:styleId="50">
    <w:name w:val="toc 5"/>
    <w:basedOn w:val="ae"/>
    <w:next w:val="ae"/>
    <w:qFormat/>
    <w:rsid w:val="00D26E6D"/>
    <w:pPr>
      <w:ind w:leftChars="800" w:left="1680"/>
    </w:pPr>
  </w:style>
  <w:style w:type="paragraph" w:styleId="32">
    <w:name w:val="toc 3"/>
    <w:basedOn w:val="ae"/>
    <w:next w:val="ae"/>
    <w:qFormat/>
    <w:rsid w:val="00D26E6D"/>
    <w:pPr>
      <w:ind w:leftChars="400" w:left="840"/>
    </w:pPr>
  </w:style>
  <w:style w:type="paragraph" w:styleId="af8">
    <w:name w:val="Plain Text"/>
    <w:basedOn w:val="ae"/>
    <w:link w:val="Char20"/>
    <w:uiPriority w:val="99"/>
    <w:unhideWhenUsed/>
    <w:qFormat/>
    <w:rsid w:val="00D26E6D"/>
    <w:pPr>
      <w:widowControl/>
      <w:jc w:val="left"/>
    </w:pPr>
    <w:rPr>
      <w:rFonts w:ascii="Calibri" w:hAnsi="Calibri"/>
      <w:kern w:val="0"/>
      <w:sz w:val="22"/>
      <w:szCs w:val="21"/>
    </w:rPr>
  </w:style>
  <w:style w:type="character" w:customStyle="1" w:styleId="Char4">
    <w:name w:val="纯文本 Char"/>
    <w:basedOn w:val="af"/>
    <w:link w:val="12"/>
    <w:qFormat/>
    <w:rsid w:val="00D26E6D"/>
    <w:rPr>
      <w:rFonts w:ascii="宋体" w:eastAsia="宋体" w:hAnsi="Courier New" w:cs="Courier New"/>
      <w:szCs w:val="21"/>
    </w:rPr>
  </w:style>
  <w:style w:type="paragraph" w:styleId="80">
    <w:name w:val="toc 8"/>
    <w:basedOn w:val="ae"/>
    <w:next w:val="ae"/>
    <w:qFormat/>
    <w:rsid w:val="00D26E6D"/>
    <w:pPr>
      <w:ind w:leftChars="1400" w:left="2940"/>
    </w:pPr>
  </w:style>
  <w:style w:type="paragraph" w:styleId="af9">
    <w:name w:val="Date"/>
    <w:basedOn w:val="ae"/>
    <w:next w:val="ae"/>
    <w:link w:val="Char5"/>
    <w:qFormat/>
    <w:rsid w:val="00D26E6D"/>
    <w:pPr>
      <w:ind w:leftChars="2500" w:left="100"/>
    </w:pPr>
    <w:rPr>
      <w:szCs w:val="28"/>
    </w:rPr>
  </w:style>
  <w:style w:type="character" w:customStyle="1" w:styleId="Char5">
    <w:name w:val="日期 Char"/>
    <w:basedOn w:val="af"/>
    <w:link w:val="af9"/>
    <w:rsid w:val="00D26E6D"/>
    <w:rPr>
      <w:rFonts w:ascii="Times New Roman" w:eastAsia="宋体" w:hAnsi="Times New Roman" w:cs="Times New Roman"/>
      <w:szCs w:val="28"/>
    </w:rPr>
  </w:style>
  <w:style w:type="paragraph" w:styleId="23">
    <w:name w:val="Body Text Indent 2"/>
    <w:basedOn w:val="ae"/>
    <w:link w:val="2Char0"/>
    <w:qFormat/>
    <w:rsid w:val="00D26E6D"/>
    <w:pPr>
      <w:spacing w:after="120" w:line="480" w:lineRule="auto"/>
      <w:ind w:leftChars="200" w:left="420"/>
    </w:pPr>
    <w:rPr>
      <w:rFonts w:ascii="宋体" w:hAnsi="宋体" w:cs="宋体"/>
      <w:b/>
      <w:bCs/>
      <w:sz w:val="24"/>
      <w:szCs w:val="28"/>
    </w:rPr>
  </w:style>
  <w:style w:type="character" w:customStyle="1" w:styleId="2Char0">
    <w:name w:val="正文文本缩进 2 Char"/>
    <w:basedOn w:val="af"/>
    <w:link w:val="23"/>
    <w:rsid w:val="00D26E6D"/>
    <w:rPr>
      <w:rFonts w:ascii="宋体" w:eastAsia="宋体" w:hAnsi="宋体" w:cs="宋体"/>
      <w:b/>
      <w:bCs/>
      <w:sz w:val="24"/>
      <w:szCs w:val="28"/>
    </w:rPr>
  </w:style>
  <w:style w:type="paragraph" w:styleId="afa">
    <w:name w:val="endnote text"/>
    <w:basedOn w:val="ae"/>
    <w:link w:val="Char6"/>
    <w:rsid w:val="00D26E6D"/>
    <w:pPr>
      <w:snapToGrid w:val="0"/>
      <w:jc w:val="left"/>
    </w:pPr>
    <w:rPr>
      <w:kern w:val="0"/>
      <w:sz w:val="20"/>
      <w:szCs w:val="24"/>
    </w:rPr>
  </w:style>
  <w:style w:type="character" w:customStyle="1" w:styleId="Char6">
    <w:name w:val="尾注文本 Char"/>
    <w:basedOn w:val="af"/>
    <w:link w:val="afa"/>
    <w:qFormat/>
    <w:rsid w:val="00D26E6D"/>
    <w:rPr>
      <w:rFonts w:ascii="Times New Roman" w:eastAsia="宋体" w:hAnsi="Times New Roman" w:cs="Times New Roman"/>
      <w:kern w:val="0"/>
      <w:sz w:val="20"/>
      <w:szCs w:val="24"/>
    </w:rPr>
  </w:style>
  <w:style w:type="paragraph" w:styleId="afb">
    <w:name w:val="Balloon Text"/>
    <w:basedOn w:val="ae"/>
    <w:link w:val="Char7"/>
    <w:rsid w:val="00D26E6D"/>
    <w:rPr>
      <w:sz w:val="18"/>
      <w:szCs w:val="18"/>
    </w:rPr>
  </w:style>
  <w:style w:type="character" w:customStyle="1" w:styleId="Char7">
    <w:name w:val="批注框文本 Char"/>
    <w:basedOn w:val="af"/>
    <w:link w:val="afb"/>
    <w:qFormat/>
    <w:rsid w:val="00D26E6D"/>
    <w:rPr>
      <w:rFonts w:ascii="Times New Roman" w:eastAsia="宋体" w:hAnsi="Times New Roman" w:cs="Times New Roman"/>
      <w:sz w:val="18"/>
      <w:szCs w:val="18"/>
    </w:rPr>
  </w:style>
  <w:style w:type="paragraph" w:styleId="afc">
    <w:name w:val="footer"/>
    <w:basedOn w:val="ae"/>
    <w:link w:val="Char8"/>
    <w:rsid w:val="00D26E6D"/>
    <w:pPr>
      <w:tabs>
        <w:tab w:val="center" w:pos="4153"/>
        <w:tab w:val="right" w:pos="8306"/>
      </w:tabs>
      <w:snapToGrid w:val="0"/>
      <w:jc w:val="left"/>
    </w:pPr>
    <w:rPr>
      <w:sz w:val="18"/>
      <w:szCs w:val="28"/>
    </w:rPr>
  </w:style>
  <w:style w:type="character" w:customStyle="1" w:styleId="Char8">
    <w:name w:val="页脚 Char"/>
    <w:basedOn w:val="af"/>
    <w:link w:val="afc"/>
    <w:rsid w:val="00D26E6D"/>
    <w:rPr>
      <w:rFonts w:ascii="Times New Roman" w:eastAsia="宋体" w:hAnsi="Times New Roman" w:cs="Times New Roman"/>
      <w:sz w:val="18"/>
      <w:szCs w:val="28"/>
    </w:rPr>
  </w:style>
  <w:style w:type="paragraph" w:styleId="afd">
    <w:name w:val="header"/>
    <w:basedOn w:val="ae"/>
    <w:link w:val="Char9"/>
    <w:rsid w:val="00D26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f"/>
    <w:link w:val="afd"/>
    <w:rsid w:val="00D26E6D"/>
    <w:rPr>
      <w:rFonts w:ascii="Times New Roman" w:eastAsia="宋体" w:hAnsi="Times New Roman" w:cs="Times New Roman"/>
      <w:sz w:val="18"/>
      <w:szCs w:val="18"/>
    </w:rPr>
  </w:style>
  <w:style w:type="paragraph" w:styleId="13">
    <w:name w:val="toc 1"/>
    <w:basedOn w:val="ae"/>
    <w:next w:val="ae"/>
    <w:qFormat/>
    <w:rsid w:val="00D26E6D"/>
  </w:style>
  <w:style w:type="paragraph" w:styleId="40">
    <w:name w:val="toc 4"/>
    <w:basedOn w:val="ae"/>
    <w:next w:val="ae"/>
    <w:qFormat/>
    <w:rsid w:val="00D26E6D"/>
    <w:pPr>
      <w:ind w:leftChars="600" w:left="1260"/>
    </w:pPr>
  </w:style>
  <w:style w:type="paragraph" w:styleId="afe">
    <w:name w:val="Subtitle"/>
    <w:basedOn w:val="ae"/>
    <w:link w:val="Chara"/>
    <w:qFormat/>
    <w:rsid w:val="00D26E6D"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Chara">
    <w:name w:val="副标题 Char"/>
    <w:basedOn w:val="af"/>
    <w:link w:val="afe"/>
    <w:rsid w:val="00D26E6D"/>
    <w:rPr>
      <w:rFonts w:ascii="Arial" w:eastAsia="宋体" w:hAnsi="Arial" w:cs="Times New Roman"/>
      <w:b/>
      <w:bCs/>
      <w:kern w:val="28"/>
      <w:sz w:val="32"/>
      <w:szCs w:val="32"/>
    </w:rPr>
  </w:style>
  <w:style w:type="paragraph" w:styleId="aff">
    <w:name w:val="footnote text"/>
    <w:basedOn w:val="ae"/>
    <w:link w:val="Charb"/>
    <w:qFormat/>
    <w:rsid w:val="00D26E6D"/>
    <w:pPr>
      <w:snapToGrid w:val="0"/>
      <w:jc w:val="left"/>
    </w:pPr>
    <w:rPr>
      <w:sz w:val="18"/>
      <w:szCs w:val="18"/>
    </w:rPr>
  </w:style>
  <w:style w:type="character" w:customStyle="1" w:styleId="Charb">
    <w:name w:val="脚注文本 Char"/>
    <w:basedOn w:val="af"/>
    <w:link w:val="aff"/>
    <w:rsid w:val="00D26E6D"/>
    <w:rPr>
      <w:rFonts w:ascii="Times New Roman" w:eastAsia="宋体" w:hAnsi="Times New Roman" w:cs="Times New Roman"/>
      <w:sz w:val="18"/>
      <w:szCs w:val="18"/>
    </w:rPr>
  </w:style>
  <w:style w:type="paragraph" w:styleId="61">
    <w:name w:val="toc 6"/>
    <w:basedOn w:val="ae"/>
    <w:next w:val="ae"/>
    <w:rsid w:val="00D26E6D"/>
    <w:pPr>
      <w:ind w:leftChars="1000" w:left="2100"/>
    </w:pPr>
  </w:style>
  <w:style w:type="paragraph" w:styleId="33">
    <w:name w:val="Body Text Indent 3"/>
    <w:basedOn w:val="ae"/>
    <w:link w:val="3Char0"/>
    <w:qFormat/>
    <w:rsid w:val="00D26E6D"/>
    <w:pPr>
      <w:spacing w:after="120"/>
      <w:ind w:leftChars="200" w:left="420"/>
    </w:pPr>
    <w:rPr>
      <w:szCs w:val="21"/>
    </w:rPr>
  </w:style>
  <w:style w:type="character" w:customStyle="1" w:styleId="3Char0">
    <w:name w:val="正文文本缩进 3 Char"/>
    <w:basedOn w:val="af"/>
    <w:link w:val="33"/>
    <w:rsid w:val="00D26E6D"/>
    <w:rPr>
      <w:rFonts w:ascii="Times New Roman" w:eastAsia="宋体" w:hAnsi="Times New Roman" w:cs="Times New Roman"/>
      <w:szCs w:val="21"/>
    </w:rPr>
  </w:style>
  <w:style w:type="paragraph" w:styleId="24">
    <w:name w:val="toc 2"/>
    <w:basedOn w:val="ae"/>
    <w:next w:val="ae"/>
    <w:qFormat/>
    <w:rsid w:val="00D26E6D"/>
    <w:pPr>
      <w:ind w:leftChars="200" w:left="420"/>
    </w:pPr>
  </w:style>
  <w:style w:type="paragraph" w:styleId="90">
    <w:name w:val="toc 9"/>
    <w:basedOn w:val="ae"/>
    <w:next w:val="ae"/>
    <w:rsid w:val="00D26E6D"/>
    <w:pPr>
      <w:ind w:leftChars="1600" w:left="3360"/>
    </w:pPr>
  </w:style>
  <w:style w:type="paragraph" w:styleId="aff0">
    <w:name w:val="Normal (Web)"/>
    <w:basedOn w:val="ae"/>
    <w:uiPriority w:val="99"/>
    <w:unhideWhenUsed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1">
    <w:name w:val="Title"/>
    <w:basedOn w:val="ae"/>
    <w:next w:val="14"/>
    <w:link w:val="Charc"/>
    <w:qFormat/>
    <w:rsid w:val="00D26E6D"/>
    <w:pPr>
      <w:spacing w:before="240" w:after="60" w:line="400" w:lineRule="exact"/>
      <w:ind w:leftChars="30" w:left="30" w:firstLine="108"/>
      <w:jc w:val="center"/>
      <w:outlineLvl w:val="0"/>
    </w:pPr>
    <w:rPr>
      <w:rFonts w:ascii="Arial" w:hAnsi="Arial"/>
      <w:b/>
      <w:bCs/>
      <w:sz w:val="52"/>
      <w:szCs w:val="32"/>
    </w:rPr>
  </w:style>
  <w:style w:type="character" w:customStyle="1" w:styleId="Charc">
    <w:name w:val="标题 Char"/>
    <w:basedOn w:val="af"/>
    <w:link w:val="aff1"/>
    <w:rsid w:val="00D26E6D"/>
    <w:rPr>
      <w:rFonts w:ascii="Arial" w:eastAsia="宋体" w:hAnsi="Arial" w:cs="Times New Roman"/>
      <w:b/>
      <w:bCs/>
      <w:sz w:val="52"/>
      <w:szCs w:val="32"/>
    </w:rPr>
  </w:style>
  <w:style w:type="paragraph" w:customStyle="1" w:styleId="14">
    <w:name w:val="正文缩进1"/>
    <w:basedOn w:val="ae"/>
    <w:link w:val="Chard"/>
    <w:rsid w:val="00D26E6D"/>
    <w:pPr>
      <w:ind w:firstLine="420"/>
    </w:pPr>
    <w:rPr>
      <w:rFonts w:ascii="Calibri" w:hAnsi="Calibri"/>
      <w:szCs w:val="22"/>
    </w:rPr>
  </w:style>
  <w:style w:type="character" w:styleId="aff2">
    <w:name w:val="Strong"/>
    <w:qFormat/>
    <w:rsid w:val="00D26E6D"/>
    <w:rPr>
      <w:b/>
    </w:rPr>
  </w:style>
  <w:style w:type="character" w:styleId="aff3">
    <w:name w:val="FollowedHyperlink"/>
    <w:uiPriority w:val="99"/>
    <w:rsid w:val="00D26E6D"/>
    <w:rPr>
      <w:color w:val="800080"/>
      <w:u w:val="single"/>
    </w:rPr>
  </w:style>
  <w:style w:type="character" w:styleId="aff4">
    <w:name w:val="Emphasis"/>
    <w:qFormat/>
    <w:rsid w:val="00D26E6D"/>
    <w:rPr>
      <w:color w:val="CC0033"/>
    </w:rPr>
  </w:style>
  <w:style w:type="character" w:styleId="aff5">
    <w:name w:val="Hyperlink"/>
    <w:uiPriority w:val="99"/>
    <w:rsid w:val="00D26E6D"/>
    <w:rPr>
      <w:rFonts w:cs="Times New Roman"/>
      <w:color w:val="0000FF"/>
      <w:u w:val="single"/>
    </w:rPr>
  </w:style>
  <w:style w:type="character" w:styleId="aff6">
    <w:name w:val="footnote reference"/>
    <w:rsid w:val="00D26E6D"/>
    <w:rPr>
      <w:vertAlign w:val="superscript"/>
    </w:rPr>
  </w:style>
  <w:style w:type="table" w:styleId="aff7">
    <w:name w:val="Table Grid"/>
    <w:basedOn w:val="af0"/>
    <w:uiPriority w:val="39"/>
    <w:qFormat/>
    <w:rsid w:val="00D26E6D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Char1">
    <w:name w:val="HTML 预设格式 Char1"/>
    <w:rsid w:val="00D26E6D"/>
    <w:rPr>
      <w:rFonts w:ascii="Courier New" w:hAnsi="Courier New" w:cs="Courier New"/>
      <w:kern w:val="2"/>
    </w:rPr>
  </w:style>
  <w:style w:type="character" w:customStyle="1" w:styleId="MapChar">
    <w:name w:val="Map Char"/>
    <w:qFormat/>
    <w:rsid w:val="00D26E6D"/>
    <w:rPr>
      <w:rFonts w:ascii="宋体" w:eastAsia="宋体" w:hAnsi="宋体"/>
      <w:b/>
      <w:kern w:val="28"/>
      <w:sz w:val="30"/>
    </w:rPr>
  </w:style>
  <w:style w:type="character" w:customStyle="1" w:styleId="tw4winMark">
    <w:name w:val="tw4winMark"/>
    <w:rsid w:val="00D26E6D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character" w:customStyle="1" w:styleId="section1">
    <w:name w:val="section1"/>
    <w:basedOn w:val="af"/>
    <w:rsid w:val="00D26E6D"/>
  </w:style>
  <w:style w:type="character" w:customStyle="1" w:styleId="Char20">
    <w:name w:val="纯文本 Char2"/>
    <w:link w:val="af8"/>
    <w:uiPriority w:val="99"/>
    <w:rsid w:val="00D26E6D"/>
    <w:rPr>
      <w:rFonts w:ascii="Calibri" w:eastAsia="宋体" w:hAnsi="Calibri" w:cs="Times New Roman"/>
      <w:kern w:val="0"/>
      <w:sz w:val="22"/>
      <w:szCs w:val="21"/>
    </w:rPr>
  </w:style>
  <w:style w:type="character" w:customStyle="1" w:styleId="1char0">
    <w:name w:val="1char"/>
    <w:basedOn w:val="af"/>
    <w:qFormat/>
    <w:rsid w:val="00D26E6D"/>
  </w:style>
  <w:style w:type="character" w:customStyle="1" w:styleId="CharChar">
    <w:name w:val="小标题 Char Char"/>
    <w:link w:val="a4"/>
    <w:rsid w:val="00D26E6D"/>
    <w:rPr>
      <w:b/>
      <w:color w:val="000000"/>
      <w:sz w:val="24"/>
      <w:szCs w:val="24"/>
    </w:rPr>
  </w:style>
  <w:style w:type="paragraph" w:customStyle="1" w:styleId="a4">
    <w:name w:val="小标题"/>
    <w:basedOn w:val="ae"/>
    <w:next w:val="14"/>
    <w:link w:val="CharChar"/>
    <w:qFormat/>
    <w:rsid w:val="00D26E6D"/>
    <w:pPr>
      <w:numPr>
        <w:numId w:val="1"/>
      </w:numPr>
      <w:adjustRightInd w:val="0"/>
      <w:snapToGrid w:val="0"/>
      <w:spacing w:before="60" w:afterLines="50" w:line="360" w:lineRule="auto"/>
    </w:pPr>
    <w:rPr>
      <w:rFonts w:asciiTheme="minorHAnsi" w:eastAsiaTheme="minorEastAsia" w:hAnsiTheme="minorHAnsi" w:cstheme="minorBidi"/>
      <w:b/>
      <w:color w:val="000000"/>
      <w:sz w:val="24"/>
      <w:szCs w:val="24"/>
    </w:rPr>
  </w:style>
  <w:style w:type="character" w:customStyle="1" w:styleId="Chard">
    <w:name w:val="正文缩进 Char"/>
    <w:link w:val="14"/>
    <w:rsid w:val="00D26E6D"/>
    <w:rPr>
      <w:rFonts w:ascii="Calibri" w:eastAsia="宋体" w:hAnsi="Calibri" w:cs="Times New Roman"/>
    </w:rPr>
  </w:style>
  <w:style w:type="character" w:customStyle="1" w:styleId="CharChar0">
    <w:name w:val="文档结构图 Char Char"/>
    <w:link w:val="15"/>
    <w:qFormat/>
    <w:rsid w:val="00D26E6D"/>
    <w:rPr>
      <w:rFonts w:eastAsia="宋体"/>
      <w:szCs w:val="24"/>
      <w:shd w:val="clear" w:color="auto" w:fill="000080"/>
    </w:rPr>
  </w:style>
  <w:style w:type="paragraph" w:customStyle="1" w:styleId="15">
    <w:name w:val="文档结构图1"/>
    <w:basedOn w:val="ae"/>
    <w:link w:val="CharChar0"/>
    <w:qFormat/>
    <w:rsid w:val="00D26E6D"/>
    <w:pPr>
      <w:shd w:val="clear" w:color="auto" w:fill="000080"/>
    </w:pPr>
    <w:rPr>
      <w:rFonts w:asciiTheme="minorHAnsi" w:hAnsiTheme="minorHAnsi" w:cstheme="minorBidi"/>
      <w:szCs w:val="24"/>
    </w:rPr>
  </w:style>
  <w:style w:type="character" w:customStyle="1" w:styleId="CharChar14">
    <w:name w:val="Char Char14"/>
    <w:qFormat/>
    <w:rsid w:val="00D26E6D"/>
    <w:rPr>
      <w:rFonts w:ascii="Times New Roman" w:eastAsia="宋体" w:hAnsi="Times New Roman" w:cs="Times New Roman"/>
      <w:b/>
      <w:kern w:val="44"/>
      <w:sz w:val="44"/>
    </w:rPr>
  </w:style>
  <w:style w:type="character" w:customStyle="1" w:styleId="DHCC2CharChar">
    <w:name w:val="样式 DHCC 公司正文首行缩进:  2 字符 Char Char"/>
    <w:rsid w:val="00D26E6D"/>
    <w:rPr>
      <w:rFonts w:ascii="宋体" w:eastAsia="宋体"/>
      <w:sz w:val="21"/>
      <w:lang w:val="zh-CN" w:eastAsia="zh-CN"/>
    </w:rPr>
  </w:style>
  <w:style w:type="character" w:customStyle="1" w:styleId="HTMLChar">
    <w:name w:val="HTML 地址 Char"/>
    <w:link w:val="HTML1"/>
    <w:rsid w:val="00D26E6D"/>
    <w:rPr>
      <w:i/>
      <w:iCs/>
      <w:szCs w:val="24"/>
    </w:rPr>
  </w:style>
  <w:style w:type="paragraph" w:customStyle="1" w:styleId="HTML1">
    <w:name w:val="HTML 地址1"/>
    <w:basedOn w:val="ae"/>
    <w:link w:val="HTMLChar"/>
    <w:rsid w:val="00D26E6D"/>
    <w:rPr>
      <w:rFonts w:asciiTheme="minorHAnsi" w:eastAsiaTheme="minorEastAsia" w:hAnsiTheme="minorHAnsi" w:cstheme="minorBidi"/>
      <w:i/>
      <w:iCs/>
      <w:szCs w:val="24"/>
    </w:rPr>
  </w:style>
  <w:style w:type="character" w:customStyle="1" w:styleId="Chare">
    <w:name w:val="签名 Char"/>
    <w:link w:val="16"/>
    <w:qFormat/>
    <w:rsid w:val="00D26E6D"/>
    <w:rPr>
      <w:rFonts w:ascii="宋体" w:hAnsi="宋体"/>
      <w:sz w:val="24"/>
      <w:szCs w:val="18"/>
    </w:rPr>
  </w:style>
  <w:style w:type="paragraph" w:customStyle="1" w:styleId="16">
    <w:name w:val="签名1"/>
    <w:basedOn w:val="ae"/>
    <w:link w:val="Chare"/>
    <w:qFormat/>
    <w:rsid w:val="00D26E6D"/>
    <w:pPr>
      <w:spacing w:line="400" w:lineRule="exact"/>
      <w:ind w:leftChars="2100" w:left="100" w:firstLine="108"/>
    </w:pPr>
    <w:rPr>
      <w:rFonts w:ascii="宋体" w:eastAsiaTheme="minorEastAsia" w:hAnsi="宋体" w:cstheme="minorBidi"/>
      <w:sz w:val="24"/>
      <w:szCs w:val="18"/>
    </w:rPr>
  </w:style>
  <w:style w:type="character" w:customStyle="1" w:styleId="17">
    <w:name w:val="访问过的超链接1"/>
    <w:rsid w:val="00D26E6D"/>
    <w:rPr>
      <w:color w:val="800080"/>
      <w:u w:val="single"/>
    </w:rPr>
  </w:style>
  <w:style w:type="character" w:customStyle="1" w:styleId="my-style1">
    <w:name w:val="my-style1"/>
    <w:qFormat/>
    <w:rsid w:val="00D26E6D"/>
    <w:rPr>
      <w:color w:val="000000"/>
      <w:sz w:val="20"/>
      <w:szCs w:val="20"/>
    </w:rPr>
  </w:style>
  <w:style w:type="character" w:customStyle="1" w:styleId="CharChar1">
    <w:name w:val="正文首行缩进两字 Char Char"/>
    <w:link w:val="aff8"/>
    <w:qFormat/>
    <w:rsid w:val="00D26E6D"/>
    <w:rPr>
      <w:rFonts w:ascii="宋体" w:hAnsi="宋体"/>
      <w:sz w:val="24"/>
      <w:szCs w:val="24"/>
    </w:rPr>
  </w:style>
  <w:style w:type="paragraph" w:customStyle="1" w:styleId="aff8">
    <w:name w:val="正文首行缩进两字"/>
    <w:link w:val="CharChar1"/>
    <w:qFormat/>
    <w:rsid w:val="00D26E6D"/>
    <w:pPr>
      <w:spacing w:afterLines="50" w:line="300" w:lineRule="auto"/>
      <w:ind w:left="480"/>
    </w:pPr>
    <w:rPr>
      <w:rFonts w:ascii="宋体" w:hAnsi="宋体"/>
      <w:sz w:val="24"/>
      <w:szCs w:val="24"/>
    </w:rPr>
  </w:style>
  <w:style w:type="character" w:customStyle="1" w:styleId="EmailStyle357">
    <w:name w:val="EmailStyle357"/>
    <w:qFormat/>
    <w:rsid w:val="00D26E6D"/>
    <w:rPr>
      <w:rFonts w:ascii="Arial" w:eastAsia="宋体" w:hAnsi="Arial" w:cs="Arial"/>
      <w:color w:val="auto"/>
      <w:sz w:val="18"/>
      <w:szCs w:val="20"/>
    </w:rPr>
  </w:style>
  <w:style w:type="character" w:customStyle="1" w:styleId="aff9">
    <w:name w:val="日期 字符"/>
    <w:link w:val="18"/>
    <w:qFormat/>
    <w:rsid w:val="00D26E6D"/>
    <w:rPr>
      <w:rFonts w:eastAsia="宋体"/>
      <w:szCs w:val="28"/>
    </w:rPr>
  </w:style>
  <w:style w:type="paragraph" w:customStyle="1" w:styleId="18">
    <w:name w:val="日期1"/>
    <w:basedOn w:val="ae"/>
    <w:next w:val="ae"/>
    <w:link w:val="aff9"/>
    <w:qFormat/>
    <w:rsid w:val="00D26E6D"/>
    <w:rPr>
      <w:rFonts w:asciiTheme="minorHAnsi" w:hAnsiTheme="minorHAnsi" w:cstheme="minorBidi"/>
      <w:szCs w:val="28"/>
    </w:rPr>
  </w:style>
  <w:style w:type="character" w:customStyle="1" w:styleId="Charf">
    <w:name w:val="电子邮件签名 Char"/>
    <w:link w:val="1"/>
    <w:rsid w:val="00D26E6D"/>
    <w:rPr>
      <w:szCs w:val="21"/>
    </w:rPr>
  </w:style>
  <w:style w:type="paragraph" w:customStyle="1" w:styleId="1">
    <w:name w:val="电子邮件签名1"/>
    <w:basedOn w:val="ae"/>
    <w:link w:val="Charf"/>
    <w:qFormat/>
    <w:rsid w:val="00D26E6D"/>
    <w:pPr>
      <w:numPr>
        <w:numId w:val="2"/>
      </w:numPr>
      <w:ind w:left="0" w:firstLine="0"/>
    </w:pPr>
    <w:rPr>
      <w:rFonts w:asciiTheme="minorHAnsi" w:eastAsiaTheme="minorEastAsia" w:hAnsiTheme="minorHAnsi" w:cstheme="minorBidi"/>
      <w:szCs w:val="21"/>
    </w:rPr>
  </w:style>
  <w:style w:type="character" w:customStyle="1" w:styleId="h31">
    <w:name w:val="h31"/>
    <w:qFormat/>
    <w:rsid w:val="00D26E6D"/>
    <w:rPr>
      <w:sz w:val="28"/>
      <w:szCs w:val="28"/>
    </w:rPr>
  </w:style>
  <w:style w:type="character" w:customStyle="1" w:styleId="25">
    <w:name w:val="批注引用2"/>
    <w:rsid w:val="00D26E6D"/>
    <w:rPr>
      <w:sz w:val="21"/>
      <w:szCs w:val="21"/>
    </w:rPr>
  </w:style>
  <w:style w:type="character" w:customStyle="1" w:styleId="Charf0">
    <w:name w:val="正文首行缩进 Char"/>
    <w:link w:val="19"/>
    <w:rsid w:val="00D26E6D"/>
    <w:rPr>
      <w:rFonts w:eastAsia="宋体"/>
      <w:sz w:val="22"/>
      <w:szCs w:val="28"/>
    </w:rPr>
  </w:style>
  <w:style w:type="paragraph" w:customStyle="1" w:styleId="19">
    <w:name w:val="正文首行缩进1"/>
    <w:basedOn w:val="ae"/>
    <w:link w:val="Charf0"/>
    <w:qFormat/>
    <w:rsid w:val="00D26E6D"/>
    <w:pPr>
      <w:autoSpaceDE w:val="0"/>
      <w:autoSpaceDN w:val="0"/>
      <w:spacing w:after="60" w:line="400" w:lineRule="exact"/>
      <w:ind w:firstLine="476"/>
    </w:pPr>
    <w:rPr>
      <w:rFonts w:asciiTheme="minorHAnsi" w:hAnsiTheme="minorHAnsi" w:cstheme="minorBidi"/>
      <w:sz w:val="22"/>
      <w:szCs w:val="28"/>
    </w:rPr>
  </w:style>
  <w:style w:type="character" w:customStyle="1" w:styleId="wenben21">
    <w:name w:val="wenben21"/>
    <w:rsid w:val="00D26E6D"/>
    <w:rPr>
      <w:rFonts w:hint="default"/>
      <w:color w:val="003399"/>
      <w:sz w:val="21"/>
      <w:szCs w:val="21"/>
    </w:rPr>
  </w:style>
  <w:style w:type="character" w:customStyle="1" w:styleId="Charf1">
    <w:name w:val="信息标题 Char"/>
    <w:link w:val="1a"/>
    <w:rsid w:val="00D26E6D"/>
    <w:rPr>
      <w:rFonts w:ascii="Arial" w:hAnsi="Arial" w:cs="Arial"/>
      <w:sz w:val="24"/>
      <w:szCs w:val="24"/>
      <w:shd w:val="pct20" w:color="auto" w:fill="auto"/>
    </w:rPr>
  </w:style>
  <w:style w:type="paragraph" w:customStyle="1" w:styleId="1a">
    <w:name w:val="信息标题1"/>
    <w:basedOn w:val="ae"/>
    <w:link w:val="Charf1"/>
    <w:qFormat/>
    <w:rsid w:val="00D26E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Theme="minorEastAsia" w:hAnsi="Arial" w:cs="Arial"/>
      <w:sz w:val="24"/>
      <w:szCs w:val="24"/>
      <w:shd w:val="pct20" w:color="auto" w:fill="auto"/>
    </w:rPr>
  </w:style>
  <w:style w:type="character" w:customStyle="1" w:styleId="xuj">
    <w:name w:val="xuj"/>
    <w:qFormat/>
    <w:rsid w:val="00D26E6D"/>
    <w:rPr>
      <w:rFonts w:ascii="Arial" w:hAnsi="Arial" w:cs="Arial"/>
      <w:color w:val="000080"/>
      <w:sz w:val="20"/>
      <w:szCs w:val="20"/>
      <w:u w:val="none"/>
    </w:rPr>
  </w:style>
  <w:style w:type="character" w:customStyle="1" w:styleId="style21style20">
    <w:name w:val="style21 style20"/>
    <w:basedOn w:val="af"/>
    <w:rsid w:val="00D26E6D"/>
  </w:style>
  <w:style w:type="character" w:customStyle="1" w:styleId="affa">
    <w:name w:val="批注主题 字符"/>
    <w:link w:val="1b"/>
    <w:rsid w:val="00D26E6D"/>
    <w:rPr>
      <w:rFonts w:eastAsia="宋体"/>
      <w:b/>
      <w:bCs/>
      <w:szCs w:val="28"/>
    </w:rPr>
  </w:style>
  <w:style w:type="paragraph" w:customStyle="1" w:styleId="1b">
    <w:name w:val="批注主题1"/>
    <w:basedOn w:val="af2"/>
    <w:next w:val="af2"/>
    <w:link w:val="affa"/>
    <w:qFormat/>
    <w:rsid w:val="00D26E6D"/>
    <w:rPr>
      <w:rFonts w:asciiTheme="minorHAnsi" w:hAnsiTheme="minorHAnsi" w:cstheme="minorBidi"/>
      <w:b/>
      <w:bCs/>
      <w:szCs w:val="28"/>
    </w:rPr>
  </w:style>
  <w:style w:type="character" w:customStyle="1" w:styleId="3Char1">
    <w:name w:val="正文文本 3 Char"/>
    <w:link w:val="311"/>
    <w:qFormat/>
    <w:rsid w:val="00D26E6D"/>
    <w:rPr>
      <w:rFonts w:ascii="宋体" w:hAnsi="宋体"/>
      <w:b/>
      <w:bCs/>
      <w:i/>
      <w:iCs/>
      <w:sz w:val="24"/>
      <w:szCs w:val="24"/>
      <w:u w:val="single"/>
    </w:rPr>
  </w:style>
  <w:style w:type="paragraph" w:customStyle="1" w:styleId="311">
    <w:name w:val="正文文本 31"/>
    <w:basedOn w:val="ae"/>
    <w:link w:val="3Char1"/>
    <w:rsid w:val="00D26E6D"/>
    <w:rPr>
      <w:rFonts w:ascii="宋体" w:eastAsiaTheme="minorEastAsia" w:hAnsi="宋体" w:cstheme="minorBidi"/>
      <w:b/>
      <w:bCs/>
      <w:i/>
      <w:iCs/>
      <w:sz w:val="24"/>
      <w:szCs w:val="24"/>
      <w:u w:val="single"/>
    </w:rPr>
  </w:style>
  <w:style w:type="character" w:customStyle="1" w:styleId="Char10">
    <w:name w:val="尾注文本 Char1"/>
    <w:rsid w:val="00D26E6D"/>
    <w:rPr>
      <w:kern w:val="2"/>
      <w:sz w:val="21"/>
    </w:rPr>
  </w:style>
  <w:style w:type="character" w:customStyle="1" w:styleId="z-Char">
    <w:name w:val="z-窗体底端 Char"/>
    <w:link w:val="z-1"/>
    <w:rsid w:val="00D26E6D"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e"/>
    <w:next w:val="ae"/>
    <w:link w:val="z-Char"/>
    <w:rsid w:val="00D26E6D"/>
    <w:pPr>
      <w:widowControl/>
      <w:pBdr>
        <w:top w:val="single" w:sz="6" w:space="1" w:color="auto"/>
      </w:pBdr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Char11">
    <w:name w:val="信息标题 Char1"/>
    <w:rsid w:val="00D26E6D"/>
    <w:rPr>
      <w:rFonts w:ascii="Cambria" w:eastAsia="宋体" w:hAnsi="Cambria" w:cs="Times New Roman"/>
      <w:kern w:val="2"/>
      <w:sz w:val="24"/>
      <w:szCs w:val="24"/>
      <w:shd w:val="pct20" w:color="auto" w:fill="auto"/>
    </w:rPr>
  </w:style>
  <w:style w:type="character" w:customStyle="1" w:styleId="biaotiw1">
    <w:name w:val="biaotiw1"/>
    <w:rsid w:val="00D26E6D"/>
    <w:rPr>
      <w:b/>
      <w:bCs/>
      <w:sz w:val="21"/>
      <w:szCs w:val="21"/>
    </w:rPr>
  </w:style>
  <w:style w:type="character" w:customStyle="1" w:styleId="greytext1">
    <w:name w:val="greytext1"/>
    <w:rsid w:val="00D26E6D"/>
    <w:rPr>
      <w:color w:val="666666"/>
    </w:rPr>
  </w:style>
  <w:style w:type="character" w:customStyle="1" w:styleId="ibm-item-note">
    <w:name w:val="ibm-item-note"/>
    <w:basedOn w:val="af"/>
    <w:rsid w:val="00D26E6D"/>
  </w:style>
  <w:style w:type="character" w:customStyle="1" w:styleId="Charf2">
    <w:name w:val="正文文本缩进 Char"/>
    <w:link w:val="26"/>
    <w:rsid w:val="00D26E6D"/>
  </w:style>
  <w:style w:type="paragraph" w:customStyle="1" w:styleId="26">
    <w:name w:val="正文文本缩进2"/>
    <w:basedOn w:val="ae"/>
    <w:link w:val="Charf2"/>
    <w:qFormat/>
    <w:rsid w:val="00D26E6D"/>
    <w:pPr>
      <w:spacing w:line="360" w:lineRule="auto"/>
      <w:ind w:firstLineChars="200" w:firstLine="480"/>
    </w:pPr>
    <w:rPr>
      <w:rFonts w:asciiTheme="minorHAnsi" w:eastAsiaTheme="minorEastAsia" w:hAnsiTheme="minorHAnsi" w:cstheme="minorBidi"/>
      <w:szCs w:val="22"/>
    </w:rPr>
  </w:style>
  <w:style w:type="character" w:customStyle="1" w:styleId="biaoti1">
    <w:name w:val="biaoti1"/>
    <w:rsid w:val="00D26E6D"/>
    <w:rPr>
      <w:b/>
      <w:bCs/>
      <w:sz w:val="21"/>
      <w:szCs w:val="21"/>
    </w:rPr>
  </w:style>
  <w:style w:type="character" w:customStyle="1" w:styleId="2Char1">
    <w:name w:val="标题 2 Char1"/>
    <w:qFormat/>
    <w:rsid w:val="00D26E6D"/>
    <w:rPr>
      <w:rFonts w:ascii="Arial" w:eastAsia="黑体" w:hAnsi="Arial"/>
      <w:b/>
      <w:bCs/>
      <w:sz w:val="30"/>
      <w:szCs w:val="30"/>
    </w:rPr>
  </w:style>
  <w:style w:type="character" w:customStyle="1" w:styleId="small">
    <w:name w:val="small"/>
    <w:basedOn w:val="af"/>
    <w:qFormat/>
    <w:rsid w:val="00D26E6D"/>
  </w:style>
  <w:style w:type="character" w:customStyle="1" w:styleId="CharChar2">
    <w:name w:val="正文文本缩进 Char Char"/>
    <w:link w:val="1c"/>
    <w:qFormat/>
    <w:rsid w:val="00D26E6D"/>
    <w:rPr>
      <w:rFonts w:eastAsia="宋体"/>
      <w:b/>
      <w:sz w:val="24"/>
      <w:szCs w:val="28"/>
    </w:rPr>
  </w:style>
  <w:style w:type="paragraph" w:customStyle="1" w:styleId="1c">
    <w:name w:val="正文文本缩进1"/>
    <w:basedOn w:val="ae"/>
    <w:link w:val="CharChar2"/>
    <w:qFormat/>
    <w:rsid w:val="00D26E6D"/>
    <w:pPr>
      <w:ind w:firstLine="444"/>
    </w:pPr>
    <w:rPr>
      <w:rFonts w:asciiTheme="minorHAnsi" w:hAnsiTheme="minorHAnsi" w:cstheme="minorBidi"/>
      <w:b/>
      <w:sz w:val="24"/>
      <w:szCs w:val="28"/>
    </w:rPr>
  </w:style>
  <w:style w:type="character" w:customStyle="1" w:styleId="text1">
    <w:name w:val="text1"/>
    <w:qFormat/>
    <w:rsid w:val="00D26E6D"/>
    <w:rPr>
      <w:color w:val="14265C"/>
      <w:sz w:val="18"/>
      <w:szCs w:val="18"/>
      <w:u w:val="none"/>
    </w:rPr>
  </w:style>
  <w:style w:type="character" w:customStyle="1" w:styleId="Char12">
    <w:name w:val="结束语 Char1"/>
    <w:qFormat/>
    <w:rsid w:val="00D26E6D"/>
    <w:rPr>
      <w:kern w:val="2"/>
      <w:sz w:val="21"/>
    </w:rPr>
  </w:style>
  <w:style w:type="character" w:customStyle="1" w:styleId="p92">
    <w:name w:val="p92"/>
    <w:basedOn w:val="af"/>
    <w:rsid w:val="00D26E6D"/>
  </w:style>
  <w:style w:type="character" w:customStyle="1" w:styleId="Char13">
    <w:name w:val="正文（首行缩进两字） Char1"/>
    <w:qFormat/>
    <w:rsid w:val="00D26E6D"/>
    <w:rPr>
      <w:rFonts w:ascii="宋体" w:eastAsia="宋体" w:hAnsi="宋体"/>
      <w:sz w:val="24"/>
      <w:szCs w:val="24"/>
      <w:lang w:val="en-US" w:eastAsia="zh-CN"/>
    </w:rPr>
  </w:style>
  <w:style w:type="character" w:customStyle="1" w:styleId="style4">
    <w:name w:val="style4"/>
    <w:basedOn w:val="af"/>
    <w:rsid w:val="00D26E6D"/>
  </w:style>
  <w:style w:type="character" w:customStyle="1" w:styleId="HTMLChar10">
    <w:name w:val="HTML 地址 Char1"/>
    <w:qFormat/>
    <w:rsid w:val="00D26E6D"/>
    <w:rPr>
      <w:i/>
      <w:iCs/>
      <w:kern w:val="2"/>
      <w:sz w:val="21"/>
    </w:rPr>
  </w:style>
  <w:style w:type="character" w:customStyle="1" w:styleId="ibm-item-note-alternate">
    <w:name w:val="ibm-item-note-alternate"/>
    <w:basedOn w:val="af"/>
    <w:qFormat/>
    <w:rsid w:val="00D26E6D"/>
  </w:style>
  <w:style w:type="character" w:customStyle="1" w:styleId="Charf3">
    <w:name w:val="宏文本 Char"/>
    <w:link w:val="1d"/>
    <w:qFormat/>
    <w:rsid w:val="00D26E6D"/>
    <w:rPr>
      <w:rFonts w:ascii="Courier New" w:hAnsi="Courier New" w:cs="Courier New"/>
      <w:sz w:val="24"/>
      <w:szCs w:val="24"/>
    </w:rPr>
  </w:style>
  <w:style w:type="paragraph" w:customStyle="1" w:styleId="1d">
    <w:name w:val="宏文本1"/>
    <w:link w:val="Charf3"/>
    <w:rsid w:val="00D26E6D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sz w:val="24"/>
      <w:szCs w:val="24"/>
    </w:rPr>
  </w:style>
  <w:style w:type="character" w:customStyle="1" w:styleId="Charf4">
    <w:name w:val="结束语 Char"/>
    <w:link w:val="1e"/>
    <w:rsid w:val="00D26E6D"/>
    <w:rPr>
      <w:szCs w:val="24"/>
    </w:rPr>
  </w:style>
  <w:style w:type="paragraph" w:customStyle="1" w:styleId="1e">
    <w:name w:val="结束语1"/>
    <w:basedOn w:val="ae"/>
    <w:link w:val="Charf4"/>
    <w:rsid w:val="00D26E6D"/>
    <w:pPr>
      <w:ind w:leftChars="2100" w:left="100"/>
    </w:pPr>
    <w:rPr>
      <w:rFonts w:asciiTheme="minorHAnsi" w:eastAsiaTheme="minorEastAsia" w:hAnsiTheme="minorHAnsi" w:cstheme="minorBidi"/>
      <w:szCs w:val="24"/>
    </w:rPr>
  </w:style>
  <w:style w:type="character" w:customStyle="1" w:styleId="Char14">
    <w:name w:val="文档正文 Char1"/>
    <w:link w:val="ad"/>
    <w:rsid w:val="00D26E6D"/>
    <w:rPr>
      <w:rFonts w:ascii="仿宋_GB2312" w:eastAsia="仿宋_GB2312"/>
      <w:sz w:val="28"/>
      <w:szCs w:val="28"/>
    </w:rPr>
  </w:style>
  <w:style w:type="paragraph" w:customStyle="1" w:styleId="ad">
    <w:name w:val="文档正文"/>
    <w:basedOn w:val="ae"/>
    <w:link w:val="Char14"/>
    <w:rsid w:val="00D26E6D"/>
    <w:pPr>
      <w:numPr>
        <w:numId w:val="3"/>
      </w:numPr>
      <w:adjustRightInd w:val="0"/>
      <w:spacing w:line="480" w:lineRule="exact"/>
      <w:textAlignment w:val="baseline"/>
    </w:pPr>
    <w:rPr>
      <w:rFonts w:ascii="仿宋_GB2312" w:eastAsia="仿宋_GB2312" w:hAnsiTheme="minorHAnsi" w:cstheme="minorBidi"/>
      <w:sz w:val="28"/>
      <w:szCs w:val="28"/>
    </w:rPr>
  </w:style>
  <w:style w:type="character" w:customStyle="1" w:styleId="black101">
    <w:name w:val="black101"/>
    <w:rsid w:val="00D26E6D"/>
    <w:rPr>
      <w:rFonts w:ascii="Verdana" w:hAnsi="Verdana" w:hint="default"/>
      <w:color w:val="000000"/>
      <w:sz w:val="15"/>
      <w:szCs w:val="15"/>
      <w:u w:val="none"/>
    </w:rPr>
  </w:style>
  <w:style w:type="paragraph" w:customStyle="1" w:styleId="20">
    <w:name w:val="文档结构图2"/>
    <w:basedOn w:val="ae"/>
    <w:link w:val="Char2"/>
    <w:rsid w:val="00D26E6D"/>
    <w:rPr>
      <w:rFonts w:ascii="Microsoft YaHei UI" w:eastAsia="Microsoft YaHei UI"/>
      <w:sz w:val="18"/>
      <w:szCs w:val="18"/>
    </w:rPr>
  </w:style>
  <w:style w:type="character" w:customStyle="1" w:styleId="style191">
    <w:name w:val="style191"/>
    <w:rsid w:val="00D26E6D"/>
    <w:rPr>
      <w:sz w:val="18"/>
      <w:szCs w:val="18"/>
    </w:rPr>
  </w:style>
  <w:style w:type="character" w:customStyle="1" w:styleId="dhcc2CharCharChar">
    <w:name w:val="dhcc2 Char Char Char"/>
    <w:link w:val="dhcc2Char"/>
    <w:rsid w:val="00D26E6D"/>
    <w:rPr>
      <w:rFonts w:ascii="宋体" w:hAnsi="宋体"/>
      <w:sz w:val="24"/>
      <w:szCs w:val="21"/>
    </w:rPr>
  </w:style>
  <w:style w:type="paragraph" w:customStyle="1" w:styleId="dhcc2Char">
    <w:name w:val="dhcc2 Char"/>
    <w:basedOn w:val="ae"/>
    <w:link w:val="dhcc2CharCharChar"/>
    <w:rsid w:val="00D26E6D"/>
    <w:pPr>
      <w:widowControl/>
      <w:snapToGrid w:val="0"/>
      <w:spacing w:line="360" w:lineRule="auto"/>
      <w:ind w:firstLine="420"/>
    </w:pPr>
    <w:rPr>
      <w:rFonts w:ascii="宋体" w:eastAsiaTheme="minorEastAsia" w:hAnsi="宋体" w:cstheme="minorBidi"/>
      <w:sz w:val="24"/>
      <w:szCs w:val="21"/>
    </w:rPr>
  </w:style>
  <w:style w:type="character" w:customStyle="1" w:styleId="Char15">
    <w:name w:val="纯文本 Char1"/>
    <w:link w:val="27"/>
    <w:rsid w:val="00D26E6D"/>
    <w:rPr>
      <w:rFonts w:ascii="宋体" w:hAnsi="Courier New" w:cs="Courier New"/>
      <w:szCs w:val="21"/>
    </w:rPr>
  </w:style>
  <w:style w:type="paragraph" w:customStyle="1" w:styleId="27">
    <w:name w:val="纯文本2"/>
    <w:basedOn w:val="ae"/>
    <w:link w:val="Char15"/>
    <w:rsid w:val="00D26E6D"/>
    <w:rPr>
      <w:rFonts w:ascii="宋体" w:eastAsiaTheme="minorEastAsia" w:hAnsi="Courier New" w:cs="Courier New"/>
      <w:szCs w:val="21"/>
    </w:rPr>
  </w:style>
  <w:style w:type="character" w:customStyle="1" w:styleId="2CharChar">
    <w:name w:val="样式 首行缩进:  2 字符 Char Char"/>
    <w:rsid w:val="00D26E6D"/>
    <w:rPr>
      <w:rFonts w:cs="宋体"/>
      <w:sz w:val="24"/>
      <w:lang w:val="en-US"/>
    </w:rPr>
  </w:style>
  <w:style w:type="character" w:customStyle="1" w:styleId="javascript">
    <w:name w:val="javascript"/>
    <w:basedOn w:val="af"/>
    <w:rsid w:val="00D26E6D"/>
  </w:style>
  <w:style w:type="character" w:customStyle="1" w:styleId="28">
    <w:name w:val="正文文本缩进 2 字符"/>
    <w:link w:val="210"/>
    <w:rsid w:val="00D26E6D"/>
    <w:rPr>
      <w:rFonts w:ascii="宋体" w:eastAsia="宋体" w:hAnsi="宋体" w:cs="宋体"/>
      <w:b/>
      <w:bCs/>
      <w:sz w:val="24"/>
      <w:szCs w:val="28"/>
    </w:rPr>
  </w:style>
  <w:style w:type="paragraph" w:customStyle="1" w:styleId="210">
    <w:name w:val="正文文本缩进 21"/>
    <w:basedOn w:val="ae"/>
    <w:link w:val="28"/>
    <w:rsid w:val="00D26E6D"/>
    <w:pPr>
      <w:adjustRightInd w:val="0"/>
      <w:spacing w:line="360" w:lineRule="auto"/>
      <w:ind w:firstLineChars="175" w:firstLine="175"/>
    </w:pPr>
    <w:rPr>
      <w:rFonts w:ascii="宋体" w:hAnsi="宋体" w:cs="宋体"/>
      <w:b/>
      <w:bCs/>
      <w:sz w:val="24"/>
      <w:szCs w:val="28"/>
    </w:rPr>
  </w:style>
  <w:style w:type="character" w:customStyle="1" w:styleId="h21">
    <w:name w:val="h21"/>
    <w:rsid w:val="00D26E6D"/>
    <w:rPr>
      <w:spacing w:val="200"/>
      <w:sz w:val="19"/>
      <w:szCs w:val="19"/>
    </w:rPr>
  </w:style>
  <w:style w:type="character" w:customStyle="1" w:styleId="1f">
    <w:name w:val="页码1"/>
    <w:rsid w:val="00D26E6D"/>
    <w:rPr>
      <w:rFonts w:cs="Times New Roman"/>
    </w:rPr>
  </w:style>
  <w:style w:type="character" w:customStyle="1" w:styleId="Char16">
    <w:name w:val="电子邮件签名 Char1"/>
    <w:rsid w:val="00D26E6D"/>
    <w:rPr>
      <w:kern w:val="2"/>
      <w:sz w:val="21"/>
    </w:rPr>
  </w:style>
  <w:style w:type="character" w:customStyle="1" w:styleId="z-Char0">
    <w:name w:val="z-窗体顶端 Char"/>
    <w:link w:val="z-10"/>
    <w:rsid w:val="00D26E6D"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e"/>
    <w:next w:val="ae"/>
    <w:link w:val="z-Char0"/>
    <w:rsid w:val="00D26E6D"/>
    <w:pPr>
      <w:widowControl/>
      <w:pBdr>
        <w:bottom w:val="single" w:sz="6" w:space="1" w:color="auto"/>
      </w:pBdr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Char17">
    <w:name w:val="注释标题 Char1"/>
    <w:rsid w:val="00D26E6D"/>
    <w:rPr>
      <w:kern w:val="2"/>
      <w:sz w:val="21"/>
    </w:rPr>
  </w:style>
  <w:style w:type="character" w:customStyle="1" w:styleId="CharChar3">
    <w:name w:val="表格非标题文字 Char Char"/>
    <w:link w:val="affb"/>
    <w:rsid w:val="00D26E6D"/>
    <w:rPr>
      <w:rFonts w:ascii="Futura Bk" w:hAnsi="Futura Bk"/>
      <w:sz w:val="18"/>
      <w:szCs w:val="21"/>
    </w:rPr>
  </w:style>
  <w:style w:type="paragraph" w:customStyle="1" w:styleId="affb">
    <w:name w:val="表格非标题文字"/>
    <w:link w:val="CharChar3"/>
    <w:rsid w:val="00D26E6D"/>
    <w:pPr>
      <w:snapToGrid w:val="0"/>
      <w:spacing w:before="80" w:after="40"/>
    </w:pPr>
    <w:rPr>
      <w:rFonts w:ascii="Futura Bk" w:hAnsi="Futura Bk"/>
      <w:sz w:val="18"/>
      <w:szCs w:val="21"/>
    </w:rPr>
  </w:style>
  <w:style w:type="character" w:customStyle="1" w:styleId="bold">
    <w:name w:val="bold"/>
    <w:basedOn w:val="af"/>
    <w:rsid w:val="00D26E6D"/>
  </w:style>
  <w:style w:type="character" w:customStyle="1" w:styleId="1f0">
    <w:name w:val="批注引用1"/>
    <w:rsid w:val="00D26E6D"/>
    <w:rPr>
      <w:sz w:val="21"/>
    </w:rPr>
  </w:style>
  <w:style w:type="character" w:customStyle="1" w:styleId="Charf5">
    <w:name w:val="注释标题 Char"/>
    <w:link w:val="10"/>
    <w:rsid w:val="00D26E6D"/>
    <w:rPr>
      <w:szCs w:val="21"/>
    </w:rPr>
  </w:style>
  <w:style w:type="paragraph" w:customStyle="1" w:styleId="10">
    <w:name w:val="注释标题1"/>
    <w:basedOn w:val="ae"/>
    <w:next w:val="ae"/>
    <w:link w:val="Charf5"/>
    <w:rsid w:val="00D26E6D"/>
    <w:pPr>
      <w:numPr>
        <w:numId w:val="4"/>
      </w:numPr>
      <w:ind w:left="0" w:firstLine="0"/>
      <w:jc w:val="center"/>
    </w:pPr>
    <w:rPr>
      <w:rFonts w:asciiTheme="minorHAnsi" w:eastAsiaTheme="minorEastAsia" w:hAnsiTheme="minorHAnsi" w:cstheme="minorBidi"/>
      <w:szCs w:val="21"/>
    </w:rPr>
  </w:style>
  <w:style w:type="character" w:customStyle="1" w:styleId="Charf6">
    <w:name w:val="称呼 Char"/>
    <w:link w:val="29"/>
    <w:qFormat/>
    <w:rsid w:val="00D26E6D"/>
    <w:rPr>
      <w:sz w:val="28"/>
    </w:rPr>
  </w:style>
  <w:style w:type="paragraph" w:customStyle="1" w:styleId="29">
    <w:name w:val="称呼2"/>
    <w:basedOn w:val="ae"/>
    <w:next w:val="ae"/>
    <w:link w:val="Charf6"/>
    <w:rsid w:val="00D26E6D"/>
    <w:rPr>
      <w:rFonts w:asciiTheme="minorHAnsi" w:eastAsiaTheme="minorEastAsia" w:hAnsiTheme="minorHAnsi" w:cstheme="minorBidi"/>
      <w:sz w:val="28"/>
      <w:szCs w:val="22"/>
    </w:rPr>
  </w:style>
  <w:style w:type="character" w:customStyle="1" w:styleId="2Char2">
    <w:name w:val="正文文本 2 Char"/>
    <w:link w:val="211"/>
    <w:rsid w:val="00D26E6D"/>
    <w:rPr>
      <w:rFonts w:ascii="Futura Hv" w:hAnsi="Futura Hv"/>
      <w:color w:val="000000"/>
      <w:sz w:val="48"/>
      <w:szCs w:val="64"/>
    </w:rPr>
  </w:style>
  <w:style w:type="paragraph" w:customStyle="1" w:styleId="211">
    <w:name w:val="正文文本 21"/>
    <w:basedOn w:val="ae"/>
    <w:link w:val="2Char2"/>
    <w:qFormat/>
    <w:rsid w:val="00D26E6D"/>
    <w:pPr>
      <w:autoSpaceDE w:val="0"/>
      <w:autoSpaceDN w:val="0"/>
      <w:adjustRightInd w:val="0"/>
      <w:jc w:val="center"/>
    </w:pPr>
    <w:rPr>
      <w:rFonts w:ascii="Futura Hv" w:eastAsiaTheme="minorEastAsia" w:hAnsi="Futura Hv" w:cstheme="minorBidi"/>
      <w:color w:val="000000"/>
      <w:sz w:val="48"/>
      <w:szCs w:val="64"/>
    </w:rPr>
  </w:style>
  <w:style w:type="character" w:customStyle="1" w:styleId="07415CharChar">
    <w:name w:val="样式 左侧:  0.74 厘米 行距: 1.5 倍行距 Char Char"/>
    <w:link w:val="07415"/>
    <w:rsid w:val="00D26E6D"/>
    <w:rPr>
      <w:sz w:val="24"/>
      <w:szCs w:val="24"/>
    </w:rPr>
  </w:style>
  <w:style w:type="paragraph" w:customStyle="1" w:styleId="07415">
    <w:name w:val="样式 左侧:  0.74 厘米 行距: 1.5 倍行距"/>
    <w:basedOn w:val="ae"/>
    <w:link w:val="07415CharChar"/>
    <w:qFormat/>
    <w:rsid w:val="00D26E6D"/>
    <w:pPr>
      <w:spacing w:line="360" w:lineRule="auto"/>
      <w:ind w:firstLineChars="150" w:firstLine="360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1CharChar">
    <w:name w:val="第一段落（1） Char Char"/>
    <w:link w:val="1f1"/>
    <w:qFormat/>
    <w:rsid w:val="00D26E6D"/>
    <w:rPr>
      <w:bCs/>
      <w:sz w:val="24"/>
      <w:szCs w:val="24"/>
    </w:rPr>
  </w:style>
  <w:style w:type="paragraph" w:customStyle="1" w:styleId="1f1">
    <w:name w:val="第一段落（1）"/>
    <w:basedOn w:val="2a"/>
    <w:link w:val="1CharChar"/>
    <w:rsid w:val="00D26E6D"/>
    <w:pPr>
      <w:ind w:rightChars="100" w:right="240" w:firstLineChars="0" w:firstLine="0"/>
    </w:pPr>
    <w:rPr>
      <w:rFonts w:asciiTheme="minorHAnsi" w:eastAsiaTheme="minorEastAsia" w:hAnsiTheme="minorHAnsi" w:cstheme="minorBidi"/>
      <w:kern w:val="2"/>
    </w:rPr>
  </w:style>
  <w:style w:type="paragraph" w:customStyle="1" w:styleId="2a">
    <w:name w:val="正文符号2"/>
    <w:basedOn w:val="ae"/>
    <w:rsid w:val="00D26E6D"/>
    <w:pPr>
      <w:tabs>
        <w:tab w:val="left" w:pos="420"/>
      </w:tabs>
      <w:autoSpaceDE w:val="0"/>
      <w:autoSpaceDN w:val="0"/>
      <w:adjustRightInd w:val="0"/>
      <w:spacing w:line="360" w:lineRule="auto"/>
      <w:ind w:left="420" w:firstLineChars="200" w:firstLine="480"/>
      <w:jc w:val="left"/>
    </w:pPr>
    <w:rPr>
      <w:bCs/>
      <w:kern w:val="0"/>
      <w:sz w:val="24"/>
      <w:szCs w:val="24"/>
    </w:rPr>
  </w:style>
  <w:style w:type="character" w:customStyle="1" w:styleId="smgraytext1">
    <w:name w:val="smgraytext1"/>
    <w:rsid w:val="00D26E6D"/>
    <w:rPr>
      <w:color w:val="666666"/>
    </w:rPr>
  </w:style>
  <w:style w:type="character" w:customStyle="1" w:styleId="msoins0">
    <w:name w:val="msoins"/>
    <w:rsid w:val="00D26E6D"/>
    <w:rPr>
      <w:u w:val="single"/>
    </w:rPr>
  </w:style>
  <w:style w:type="paragraph" w:customStyle="1" w:styleId="12">
    <w:name w:val="纯文本1"/>
    <w:basedOn w:val="ae"/>
    <w:link w:val="Char4"/>
    <w:qFormat/>
    <w:rsid w:val="00D26E6D"/>
    <w:rPr>
      <w:rFonts w:ascii="宋体" w:hAnsi="Courier New" w:cs="Courier New"/>
      <w:szCs w:val="21"/>
    </w:rPr>
  </w:style>
  <w:style w:type="character" w:customStyle="1" w:styleId="white1">
    <w:name w:val="white1"/>
    <w:qFormat/>
    <w:rsid w:val="00D26E6D"/>
    <w:rPr>
      <w:color w:val="FCFEFC"/>
      <w:sz w:val="18"/>
      <w:szCs w:val="18"/>
    </w:rPr>
  </w:style>
  <w:style w:type="character" w:customStyle="1" w:styleId="2Char3">
    <w:name w:val="正文首行缩进 2 Char"/>
    <w:link w:val="212"/>
    <w:rsid w:val="00D26E6D"/>
    <w:rPr>
      <w:rFonts w:ascii="Garamond" w:hAnsi="Garamond"/>
      <w:color w:val="000000"/>
      <w:kern w:val="18"/>
    </w:rPr>
  </w:style>
  <w:style w:type="paragraph" w:customStyle="1" w:styleId="212">
    <w:name w:val="正文首行缩进 21"/>
    <w:basedOn w:val="14"/>
    <w:link w:val="2Char3"/>
    <w:qFormat/>
    <w:rsid w:val="00D26E6D"/>
    <w:pPr>
      <w:widowControl/>
      <w:tabs>
        <w:tab w:val="left" w:pos="0"/>
      </w:tabs>
      <w:overflowPunct w:val="0"/>
      <w:topLinePunct/>
      <w:autoSpaceDE w:val="0"/>
      <w:autoSpaceDN w:val="0"/>
      <w:adjustRightInd w:val="0"/>
      <w:spacing w:before="40" w:after="40" w:line="440" w:lineRule="exact"/>
      <w:ind w:left="360" w:right="62" w:firstLine="0"/>
      <w:textAlignment w:val="baseline"/>
    </w:pPr>
    <w:rPr>
      <w:rFonts w:ascii="Garamond" w:eastAsiaTheme="minorEastAsia" w:hAnsi="Garamond" w:cstheme="minorBidi"/>
      <w:color w:val="000000"/>
      <w:kern w:val="18"/>
    </w:rPr>
  </w:style>
  <w:style w:type="character" w:customStyle="1" w:styleId="34">
    <w:name w:val="正文文本缩进 3 字符"/>
    <w:link w:val="312"/>
    <w:qFormat/>
    <w:rsid w:val="00D26E6D"/>
    <w:rPr>
      <w:rFonts w:eastAsia="宋体"/>
      <w:szCs w:val="21"/>
    </w:rPr>
  </w:style>
  <w:style w:type="paragraph" w:customStyle="1" w:styleId="312">
    <w:name w:val="正文文本缩进 31"/>
    <w:basedOn w:val="ae"/>
    <w:link w:val="34"/>
    <w:qFormat/>
    <w:rsid w:val="00D26E6D"/>
    <w:pPr>
      <w:spacing w:afterLines="50"/>
      <w:ind w:firstLineChars="200" w:firstLine="200"/>
    </w:pPr>
    <w:rPr>
      <w:rFonts w:asciiTheme="minorHAnsi" w:hAnsiTheme="minorHAnsi" w:cstheme="minorBidi"/>
      <w:szCs w:val="21"/>
    </w:rPr>
  </w:style>
  <w:style w:type="character" w:customStyle="1" w:styleId="HTMLChar0">
    <w:name w:val="HTML 预设格式 Char"/>
    <w:link w:val="HTML10"/>
    <w:rsid w:val="00D26E6D"/>
    <w:rPr>
      <w:rFonts w:ascii="Courier New" w:hAnsi="Courier New" w:cs="Courier New"/>
    </w:rPr>
  </w:style>
  <w:style w:type="paragraph" w:customStyle="1" w:styleId="HTML10">
    <w:name w:val="HTML 预设格式1"/>
    <w:basedOn w:val="ae"/>
    <w:link w:val="HTMLChar0"/>
    <w:rsid w:val="00D26E6D"/>
    <w:rPr>
      <w:rFonts w:ascii="Courier New" w:eastAsiaTheme="minorEastAsia" w:hAnsi="Courier New" w:cs="Courier New"/>
      <w:szCs w:val="22"/>
    </w:rPr>
  </w:style>
  <w:style w:type="character" w:customStyle="1" w:styleId="msonormal0">
    <w:name w:val="msonormal"/>
    <w:basedOn w:val="af"/>
    <w:qFormat/>
    <w:rsid w:val="00D26E6D"/>
  </w:style>
  <w:style w:type="paragraph" w:customStyle="1" w:styleId="affc">
    <w:name w:val="开始文字"/>
    <w:basedOn w:val="ae"/>
    <w:qFormat/>
    <w:rsid w:val="00D26E6D"/>
    <w:pPr>
      <w:suppressAutoHyphens/>
      <w:autoSpaceDE w:val="0"/>
      <w:autoSpaceDN w:val="0"/>
      <w:adjustRightInd w:val="0"/>
      <w:spacing w:after="113" w:line="360" w:lineRule="atLeast"/>
      <w:textAlignment w:val="center"/>
    </w:pPr>
    <w:rPr>
      <w:rFonts w:ascii="ATC-6c494eea59279ed17b80*+Arial" w:eastAsia="ATC-6c494eea59279ed17b80*+Arial"/>
      <w:color w:val="4181C2"/>
      <w:kern w:val="0"/>
      <w:sz w:val="24"/>
      <w:szCs w:val="24"/>
      <w:lang w:val="zh-CN"/>
    </w:rPr>
  </w:style>
  <w:style w:type="paragraph" w:customStyle="1" w:styleId="xl72">
    <w:name w:val="xl72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CharChar1CharCharCharCharCharChar">
    <w:name w:val="Char Char1 Char Char Char Char Char Char"/>
    <w:basedOn w:val="ae"/>
    <w:qFormat/>
    <w:rsid w:val="00D26E6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xl168">
    <w:name w:val="xl168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affd">
    <w:name w:val="表头"/>
    <w:qFormat/>
    <w:rsid w:val="00D26E6D"/>
    <w:rPr>
      <w:rFonts w:ascii="Arial" w:eastAsia="宋体" w:hAnsi="Arial" w:cs="Times New Roman"/>
      <w:sz w:val="18"/>
      <w:szCs w:val="24"/>
    </w:rPr>
  </w:style>
  <w:style w:type="paragraph" w:customStyle="1" w:styleId="ItemList">
    <w:name w:val="Item List"/>
    <w:qFormat/>
    <w:rsid w:val="00D26E6D"/>
    <w:pPr>
      <w:tabs>
        <w:tab w:val="left" w:pos="360"/>
        <w:tab w:val="left" w:pos="2211"/>
      </w:tabs>
      <w:spacing w:line="300" w:lineRule="auto"/>
      <w:jc w:val="both"/>
    </w:pPr>
    <w:rPr>
      <w:rFonts w:ascii="Arial" w:eastAsia="宋体" w:hAnsi="Arial" w:cs="Times New Roman"/>
      <w:kern w:val="0"/>
      <w:szCs w:val="20"/>
    </w:rPr>
  </w:style>
  <w:style w:type="paragraph" w:customStyle="1" w:styleId="h1text">
    <w:name w:val="h1text"/>
    <w:basedOn w:val="ae"/>
    <w:qFormat/>
    <w:rsid w:val="00D26E6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73">
    <w:name w:val="xl73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font10">
    <w:name w:val="font10"/>
    <w:basedOn w:val="ae"/>
    <w:qFormat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50">
    <w:name w:val="xl150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text">
    <w:name w:val="text"/>
    <w:basedOn w:val="ae"/>
    <w:qFormat/>
    <w:rsid w:val="00D26E6D"/>
    <w:pPr>
      <w:widowControl/>
      <w:ind w:firstLineChars="200" w:firstLine="200"/>
      <w:jc w:val="left"/>
    </w:pPr>
    <w:rPr>
      <w:rFonts w:ascii="Arial" w:hAnsi="Arial"/>
      <w:kern w:val="0"/>
      <w:sz w:val="24"/>
      <w:lang w:eastAsia="en-US"/>
    </w:rPr>
  </w:style>
  <w:style w:type="paragraph" w:customStyle="1" w:styleId="H1Text0">
    <w:name w:val="H1 Text"/>
    <w:basedOn w:val="ae"/>
    <w:qFormat/>
    <w:rsid w:val="00D26E6D"/>
    <w:pPr>
      <w:widowControl/>
      <w:tabs>
        <w:tab w:val="left" w:pos="360"/>
      </w:tabs>
      <w:spacing w:after="60" w:line="300" w:lineRule="exact"/>
      <w:ind w:left="360"/>
      <w:jc w:val="left"/>
    </w:pPr>
    <w:rPr>
      <w:rFonts w:ascii="Times" w:hAnsi="Times"/>
      <w:kern w:val="0"/>
      <w:sz w:val="22"/>
      <w:lang w:eastAsia="en-US"/>
    </w:rPr>
  </w:style>
  <w:style w:type="paragraph" w:customStyle="1" w:styleId="510">
    <w:name w:val="列表 51"/>
    <w:basedOn w:val="ae"/>
    <w:qFormat/>
    <w:rsid w:val="00D26E6D"/>
    <w:pPr>
      <w:tabs>
        <w:tab w:val="left" w:pos="320"/>
      </w:tabs>
      <w:spacing w:line="400" w:lineRule="exact"/>
      <w:ind w:leftChars="30" w:left="320" w:hanging="420"/>
    </w:pPr>
    <w:rPr>
      <w:rFonts w:ascii="宋体" w:hAnsi="宋体"/>
      <w:b/>
      <w:sz w:val="24"/>
      <w:szCs w:val="18"/>
    </w:rPr>
  </w:style>
  <w:style w:type="paragraph" w:customStyle="1" w:styleId="xl143">
    <w:name w:val="xl143"/>
    <w:basedOn w:val="ae"/>
    <w:qFormat/>
    <w:rsid w:val="00D26E6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ParaCharCharCharCharCharCharChar">
    <w:name w:val="默认段落字体 Para Char Char Char Char Char Char Char"/>
    <w:basedOn w:val="ae"/>
    <w:qFormat/>
    <w:rsid w:val="00D26E6D"/>
    <w:pPr>
      <w:tabs>
        <w:tab w:val="left" w:pos="4665"/>
        <w:tab w:val="left" w:pos="8970"/>
      </w:tabs>
      <w:ind w:firstLine="400"/>
    </w:pPr>
    <w:rPr>
      <w:rFonts w:ascii="Tahoma" w:hAnsi="Tahoma"/>
      <w:sz w:val="24"/>
    </w:rPr>
  </w:style>
  <w:style w:type="paragraph" w:customStyle="1" w:styleId="xl141">
    <w:name w:val="xl141"/>
    <w:basedOn w:val="ae"/>
    <w:qFormat/>
    <w:rsid w:val="00D26E6D"/>
    <w:pPr>
      <w:widowControl/>
      <w:pBdr>
        <w:bottom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affe">
    <w:name w:val="正文(不缩进) 五号"/>
    <w:basedOn w:val="ae"/>
    <w:qFormat/>
    <w:rsid w:val="00D26E6D"/>
    <w:pPr>
      <w:widowControl/>
      <w:spacing w:after="120" w:line="360" w:lineRule="auto"/>
      <w:jc w:val="left"/>
    </w:pPr>
    <w:rPr>
      <w:rFonts w:ascii="Arial" w:hAnsi="Arial"/>
      <w:kern w:val="0"/>
    </w:rPr>
  </w:style>
  <w:style w:type="paragraph" w:customStyle="1" w:styleId="LOXTitle">
    <w:name w:val="LOX Title"/>
    <w:basedOn w:val="ae"/>
    <w:qFormat/>
    <w:rsid w:val="00D26E6D"/>
    <w:pPr>
      <w:keepNext/>
      <w:widowControl/>
      <w:tabs>
        <w:tab w:val="left" w:pos="360"/>
      </w:tabs>
      <w:spacing w:before="240" w:after="240"/>
      <w:jc w:val="left"/>
      <w:outlineLvl w:val="0"/>
    </w:pPr>
    <w:rPr>
      <w:rFonts w:ascii="Arial" w:hAnsi="Arial"/>
      <w:b/>
      <w:iCs/>
      <w:snapToGrid w:val="0"/>
      <w:color w:val="000000"/>
      <w:kern w:val="0"/>
      <w:sz w:val="28"/>
      <w:lang w:eastAsia="en-US"/>
    </w:rPr>
  </w:style>
  <w:style w:type="paragraph" w:customStyle="1" w:styleId="xl88">
    <w:name w:val="xl88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74">
    <w:name w:val="xl74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102">
    <w:name w:val="xl102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215">
    <w:name w:val="xl215"/>
    <w:basedOn w:val="ae"/>
    <w:qFormat/>
    <w:rsid w:val="00D26E6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87">
    <w:name w:val="xl187"/>
    <w:basedOn w:val="ae"/>
    <w:qFormat/>
    <w:rsid w:val="00D26E6D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60">
    <w:name w:val="xl160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ParaCharCharCharCharCharCharCharCharChar1Char">
    <w:name w:val="默认段落字体 Para Char Char Char Char Char Char Char Char Char1 Char"/>
    <w:basedOn w:val="ae"/>
    <w:qFormat/>
    <w:rsid w:val="00D26E6D"/>
    <w:rPr>
      <w:rFonts w:ascii="Tahoma" w:hAnsi="Tahoma"/>
      <w:sz w:val="24"/>
    </w:rPr>
  </w:style>
  <w:style w:type="paragraph" w:customStyle="1" w:styleId="afff">
    <w:name w:val="正文表格"/>
    <w:basedOn w:val="ae"/>
    <w:qFormat/>
    <w:rsid w:val="00D26E6D"/>
  </w:style>
  <w:style w:type="paragraph" w:customStyle="1" w:styleId="xl151">
    <w:name w:val="xl151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ListParagraph2">
    <w:name w:val="List Paragraph2"/>
    <w:basedOn w:val="ae"/>
    <w:qFormat/>
    <w:rsid w:val="00D26E6D"/>
    <w:pPr>
      <w:ind w:firstLineChars="200" w:firstLine="420"/>
    </w:pPr>
  </w:style>
  <w:style w:type="paragraph" w:customStyle="1" w:styleId="31">
    <w:name w:val="列表编号 31"/>
    <w:basedOn w:val="ae"/>
    <w:qFormat/>
    <w:rsid w:val="00D26E6D"/>
    <w:pPr>
      <w:numPr>
        <w:numId w:val="5"/>
      </w:numPr>
    </w:pPr>
    <w:rPr>
      <w:szCs w:val="24"/>
    </w:rPr>
  </w:style>
  <w:style w:type="paragraph" w:customStyle="1" w:styleId="TableCellText">
    <w:name w:val="Table Cell Text"/>
    <w:basedOn w:val="ae"/>
    <w:qFormat/>
    <w:rsid w:val="00D26E6D"/>
    <w:pPr>
      <w:spacing w:before="120" w:after="120"/>
      <w:jc w:val="left"/>
    </w:pPr>
    <w:rPr>
      <w:rFonts w:ascii="Arial" w:hAnsi="Arial" w:cs="Arial"/>
      <w:kern w:val="0"/>
      <w:sz w:val="18"/>
      <w:lang w:eastAsia="en-US"/>
    </w:rPr>
  </w:style>
  <w:style w:type="paragraph" w:customStyle="1" w:styleId="font8">
    <w:name w:val="font8"/>
    <w:basedOn w:val="ae"/>
    <w:qFormat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31">
    <w:name w:val="xl31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kern w:val="0"/>
      <w:sz w:val="22"/>
      <w:szCs w:val="22"/>
    </w:rPr>
  </w:style>
  <w:style w:type="paragraph" w:customStyle="1" w:styleId="xl152">
    <w:name w:val="xl152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b/>
      <w:bCs/>
      <w:color w:val="FF0000"/>
      <w:kern w:val="0"/>
      <w:sz w:val="22"/>
      <w:szCs w:val="22"/>
    </w:rPr>
  </w:style>
  <w:style w:type="paragraph" w:customStyle="1" w:styleId="font11">
    <w:name w:val="font11"/>
    <w:basedOn w:val="ae"/>
    <w:qFormat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48">
    <w:name w:val="xl148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29">
    <w:name w:val="xl29"/>
    <w:basedOn w:val="ae"/>
    <w:qFormat/>
    <w:rsid w:val="00D26E6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/>
      <w:kern w:val="0"/>
      <w:sz w:val="22"/>
      <w:szCs w:val="22"/>
    </w:rPr>
  </w:style>
  <w:style w:type="paragraph" w:customStyle="1" w:styleId="201">
    <w:name w:val="真正正文首行缩进2字符 + 左侧:  0 厘米1"/>
    <w:basedOn w:val="ae"/>
    <w:qFormat/>
    <w:rsid w:val="00D26E6D"/>
    <w:pPr>
      <w:spacing w:line="360" w:lineRule="auto"/>
      <w:ind w:firstLine="480"/>
    </w:pPr>
    <w:rPr>
      <w:rFonts w:cs="宋体"/>
      <w:sz w:val="24"/>
    </w:rPr>
  </w:style>
  <w:style w:type="paragraph" w:customStyle="1" w:styleId="xl137">
    <w:name w:val="xl137"/>
    <w:basedOn w:val="ae"/>
    <w:qFormat/>
    <w:rsid w:val="00D26E6D"/>
    <w:pPr>
      <w:widowControl/>
      <w:spacing w:before="100" w:beforeAutospacing="1" w:after="100" w:afterAutospacing="1"/>
      <w:jc w:val="left"/>
      <w:textAlignment w:val="top"/>
    </w:pPr>
    <w:rPr>
      <w:rFonts w:ascii="Arial" w:hAnsi="Arial" w:cs="Arial"/>
      <w:kern w:val="0"/>
      <w:sz w:val="24"/>
      <w:szCs w:val="24"/>
    </w:rPr>
  </w:style>
  <w:style w:type="paragraph" w:customStyle="1" w:styleId="afff0">
    <w:name w:val="表格正文"/>
    <w:basedOn w:val="ae"/>
    <w:qFormat/>
    <w:rsid w:val="00D26E6D"/>
    <w:pPr>
      <w:spacing w:before="20" w:after="20" w:line="400" w:lineRule="exact"/>
    </w:pPr>
  </w:style>
  <w:style w:type="paragraph" w:customStyle="1" w:styleId="xl85">
    <w:name w:val="xl85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93">
    <w:name w:val="xl93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144">
    <w:name w:val="xl144"/>
    <w:basedOn w:val="ae"/>
    <w:rsid w:val="00D26E6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afff1">
    <w:name w:val="表格文字"/>
    <w:basedOn w:val="26"/>
    <w:rsid w:val="00D26E6D"/>
    <w:pPr>
      <w:spacing w:before="20" w:after="20" w:line="240" w:lineRule="auto"/>
      <w:ind w:firstLineChars="0" w:firstLine="0"/>
    </w:pPr>
    <w:rPr>
      <w:rFonts w:ascii="Century Gothic" w:hAnsi="Century Gothic"/>
      <w:sz w:val="20"/>
    </w:rPr>
  </w:style>
  <w:style w:type="paragraph" w:customStyle="1" w:styleId="xl178">
    <w:name w:val="xl178"/>
    <w:basedOn w:val="ae"/>
    <w:rsid w:val="00D26E6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a">
    <w:name w:val="正文序号"/>
    <w:basedOn w:val="14"/>
    <w:rsid w:val="00D26E6D"/>
    <w:pPr>
      <w:numPr>
        <w:numId w:val="6"/>
      </w:numPr>
      <w:tabs>
        <w:tab w:val="clear" w:pos="840"/>
        <w:tab w:val="left" w:pos="360"/>
        <w:tab w:val="left" w:pos="720"/>
      </w:tabs>
      <w:ind w:left="0" w:firstLine="420"/>
    </w:pPr>
    <w:rPr>
      <w:rFonts w:ascii="Times New Roman" w:hAnsi="Times New Roman"/>
      <w:szCs w:val="24"/>
    </w:rPr>
  </w:style>
  <w:style w:type="paragraph" w:customStyle="1" w:styleId="Charf7">
    <w:name w:val="Char"/>
    <w:basedOn w:val="ae"/>
    <w:rsid w:val="00D26E6D"/>
    <w:pPr>
      <w:widowControl/>
      <w:spacing w:after="160" w:line="240" w:lineRule="exact"/>
      <w:jc w:val="left"/>
    </w:pPr>
    <w:rPr>
      <w:rFonts w:ascii="Verdana" w:hAnsi="Verdana" w:cs="宋体"/>
      <w:kern w:val="0"/>
      <w:sz w:val="20"/>
      <w:szCs w:val="28"/>
      <w:lang w:eastAsia="en-US"/>
    </w:rPr>
  </w:style>
  <w:style w:type="paragraph" w:customStyle="1" w:styleId="a0">
    <w:name w:val="列项——"/>
    <w:rsid w:val="00D26E6D"/>
    <w:pPr>
      <w:widowControl w:val="0"/>
      <w:numPr>
        <w:numId w:val="7"/>
      </w:numPr>
      <w:tabs>
        <w:tab w:val="clear" w:pos="360"/>
        <w:tab w:val="left" w:pos="840"/>
      </w:tabs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225052">
    <w:name w:val="样式 样式 文档正文 + 首行缩进:  2.25 字符 段后: 0.5 行 + 首行缩进:  2 字符"/>
    <w:rsid w:val="00D26E6D"/>
    <w:pPr>
      <w:spacing w:after="120" w:line="360" w:lineRule="auto"/>
      <w:ind w:firstLineChars="200" w:firstLine="200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afff2">
    <w:name w:val="项目"/>
    <w:basedOn w:val="ae"/>
    <w:rsid w:val="00D26E6D"/>
    <w:pPr>
      <w:autoSpaceDE w:val="0"/>
      <w:autoSpaceDN w:val="0"/>
      <w:adjustRightInd w:val="0"/>
      <w:spacing w:line="240" w:lineRule="atLeast"/>
      <w:ind w:leftChars="30" w:left="425" w:hanging="425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xl92">
    <w:name w:val="xl92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afff3">
    <w:name w:val="要点文字"/>
    <w:basedOn w:val="ae"/>
    <w:rsid w:val="00D26E6D"/>
    <w:pPr>
      <w:tabs>
        <w:tab w:val="left" w:pos="170"/>
      </w:tabs>
      <w:suppressAutoHyphens/>
      <w:autoSpaceDE w:val="0"/>
      <w:autoSpaceDN w:val="0"/>
      <w:adjustRightInd w:val="0"/>
      <w:spacing w:after="227" w:line="360" w:lineRule="atLeast"/>
      <w:ind w:left="170" w:hanging="170"/>
      <w:textAlignment w:val="center"/>
    </w:pPr>
    <w:rPr>
      <w:rFonts w:ascii="ATC-6c494eea59279ed17b80*+Arial" w:eastAsia="ATC-6c494eea59279ed17b80*+Arial"/>
      <w:color w:val="000000"/>
      <w:kern w:val="0"/>
      <w:sz w:val="20"/>
      <w:lang w:val="zh-CN"/>
    </w:rPr>
  </w:style>
  <w:style w:type="paragraph" w:customStyle="1" w:styleId="a6">
    <w:name w:val="表格表头"/>
    <w:basedOn w:val="ae"/>
    <w:next w:val="14"/>
    <w:rsid w:val="00D26E6D"/>
    <w:pPr>
      <w:numPr>
        <w:numId w:val="8"/>
      </w:numPr>
      <w:adjustRightInd w:val="0"/>
      <w:snapToGrid w:val="0"/>
      <w:spacing w:before="60" w:after="60"/>
      <w:jc w:val="center"/>
    </w:pPr>
    <w:rPr>
      <w:color w:val="000000"/>
      <w:sz w:val="24"/>
      <w:szCs w:val="24"/>
    </w:rPr>
  </w:style>
  <w:style w:type="paragraph" w:customStyle="1" w:styleId="afff4">
    <w:name w:val="应答"/>
    <w:basedOn w:val="ae"/>
    <w:rsid w:val="00D26E6D"/>
    <w:pPr>
      <w:widowControl/>
      <w:spacing w:before="120" w:after="120" w:line="288" w:lineRule="auto"/>
      <w:ind w:left="624" w:hanging="624"/>
      <w:jc w:val="left"/>
    </w:pPr>
    <w:rPr>
      <w:rFonts w:eastAsia="黑体"/>
      <w:bCs/>
      <w:kern w:val="0"/>
      <w:szCs w:val="24"/>
    </w:rPr>
  </w:style>
  <w:style w:type="paragraph" w:customStyle="1" w:styleId="Char110">
    <w:name w:val="Char11"/>
    <w:basedOn w:val="ae"/>
    <w:rsid w:val="00D26E6D"/>
    <w:pPr>
      <w:adjustRightInd w:val="0"/>
      <w:spacing w:beforeLines="100"/>
      <w:ind w:rightChars="225" w:right="540"/>
      <w:jc w:val="left"/>
    </w:pPr>
    <w:rPr>
      <w:rFonts w:ascii="Tahoma" w:hAnsi="Tahoma"/>
      <w:sz w:val="24"/>
      <w:szCs w:val="24"/>
    </w:rPr>
  </w:style>
  <w:style w:type="paragraph" w:customStyle="1" w:styleId="xl111">
    <w:name w:val="xl111"/>
    <w:basedOn w:val="ae"/>
    <w:rsid w:val="00D26E6D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  <w:szCs w:val="24"/>
    </w:rPr>
  </w:style>
  <w:style w:type="paragraph" w:customStyle="1" w:styleId="xl174">
    <w:name w:val="xl174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font5">
    <w:name w:val="font5"/>
    <w:basedOn w:val="ae"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f2">
    <w:name w:val="列表接续1"/>
    <w:basedOn w:val="ae"/>
    <w:rsid w:val="00D26E6D"/>
    <w:pPr>
      <w:spacing w:after="120" w:line="400" w:lineRule="exact"/>
      <w:ind w:leftChars="200" w:left="420" w:firstLine="108"/>
    </w:pPr>
    <w:rPr>
      <w:rFonts w:ascii="宋体" w:hAnsi="宋体"/>
      <w:sz w:val="24"/>
      <w:szCs w:val="18"/>
    </w:rPr>
  </w:style>
  <w:style w:type="paragraph" w:customStyle="1" w:styleId="35">
    <w:name w:val="列表3"/>
    <w:basedOn w:val="ae"/>
    <w:rsid w:val="00D26E6D"/>
    <w:pPr>
      <w:tabs>
        <w:tab w:val="left" w:pos="360"/>
        <w:tab w:val="left" w:pos="840"/>
      </w:tabs>
      <w:spacing w:before="78" w:after="78"/>
    </w:pPr>
  </w:style>
  <w:style w:type="paragraph" w:customStyle="1" w:styleId="at1">
    <w:name w:val="at1"/>
    <w:basedOn w:val="ae"/>
    <w:rsid w:val="00D26E6D"/>
    <w:pPr>
      <w:autoSpaceDE w:val="0"/>
      <w:autoSpaceDN w:val="0"/>
      <w:spacing w:before="120" w:after="120" w:line="360" w:lineRule="exact"/>
      <w:ind w:left="527" w:hanging="527"/>
    </w:pPr>
    <w:rPr>
      <w:rFonts w:eastAsia="华文仿宋"/>
      <w:sz w:val="24"/>
    </w:rPr>
  </w:style>
  <w:style w:type="paragraph" w:customStyle="1" w:styleId="313">
    <w:name w:val="列表接续 31"/>
    <w:basedOn w:val="ae"/>
    <w:rsid w:val="00D26E6D"/>
    <w:pPr>
      <w:spacing w:after="120" w:line="400" w:lineRule="exact"/>
      <w:ind w:leftChars="600" w:left="1260" w:firstLine="108"/>
    </w:pPr>
    <w:rPr>
      <w:rFonts w:ascii="宋体" w:hAnsi="宋体"/>
      <w:sz w:val="24"/>
      <w:szCs w:val="18"/>
    </w:rPr>
  </w:style>
  <w:style w:type="paragraph" w:customStyle="1" w:styleId="xl176">
    <w:name w:val="xl176"/>
    <w:basedOn w:val="ae"/>
    <w:rsid w:val="00D26E6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205">
    <w:name w:val="xl205"/>
    <w:basedOn w:val="ae"/>
    <w:rsid w:val="00D26E6D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afff5">
    <w:name w:val="表格文本"/>
    <w:rsid w:val="00D26E6D"/>
    <w:pPr>
      <w:tabs>
        <w:tab w:val="decimal" w:pos="0"/>
      </w:tabs>
    </w:pPr>
    <w:rPr>
      <w:rFonts w:ascii="Arial" w:eastAsia="宋体" w:hAnsi="Arial" w:cs="Times New Roman"/>
      <w:kern w:val="0"/>
      <w:szCs w:val="21"/>
    </w:rPr>
  </w:style>
  <w:style w:type="paragraph" w:customStyle="1" w:styleId="xl195">
    <w:name w:val="xl195"/>
    <w:basedOn w:val="ae"/>
    <w:rsid w:val="00D26E6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lastincell">
    <w:name w:val="lastincell"/>
    <w:basedOn w:val="ae"/>
    <w:rsid w:val="00D26E6D"/>
    <w:pPr>
      <w:widowControl/>
      <w:numPr>
        <w:numId w:val="9"/>
      </w:numPr>
      <w:spacing w:before="100" w:beforeAutospacing="1" w:after="100" w:afterAutospacing="1"/>
      <w:ind w:left="0" w:firstLine="0"/>
      <w:jc w:val="left"/>
    </w:pPr>
    <w:rPr>
      <w:rFonts w:ascii="宋体" w:hAnsi="宋体"/>
      <w:snapToGrid w:val="0"/>
      <w:kern w:val="0"/>
      <w:sz w:val="24"/>
      <w:szCs w:val="24"/>
    </w:rPr>
  </w:style>
  <w:style w:type="paragraph" w:customStyle="1" w:styleId="xl83">
    <w:name w:val="xl83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193">
    <w:name w:val="xl193"/>
    <w:basedOn w:val="ae"/>
    <w:rsid w:val="00D26E6D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64">
    <w:name w:val="xl164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30">
    <w:name w:val="Char3"/>
    <w:basedOn w:val="ae"/>
    <w:rsid w:val="00D26E6D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xl190">
    <w:name w:val="xl190"/>
    <w:basedOn w:val="ae"/>
    <w:rsid w:val="00D26E6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itemlist0">
    <w:name w:val="itemlist"/>
    <w:basedOn w:val="ae"/>
    <w:rsid w:val="00D26E6D"/>
    <w:pPr>
      <w:widowControl/>
      <w:spacing w:line="300" w:lineRule="atLeast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Header1">
    <w:name w:val="Header1"/>
    <w:basedOn w:val="Default"/>
    <w:next w:val="Default"/>
    <w:qFormat/>
    <w:rsid w:val="00D26E6D"/>
    <w:rPr>
      <w:rFonts w:eastAsia="??"/>
      <w:sz w:val="24"/>
      <w:szCs w:val="24"/>
    </w:rPr>
  </w:style>
  <w:style w:type="paragraph" w:customStyle="1" w:styleId="Default">
    <w:name w:val="Default"/>
    <w:rsid w:val="00D26E6D"/>
    <w:pPr>
      <w:widowControl w:val="0"/>
      <w:autoSpaceDE w:val="0"/>
      <w:autoSpaceDN w:val="0"/>
      <w:adjustRightInd w:val="0"/>
    </w:pPr>
    <w:rPr>
      <w:rFonts w:ascii="Arial,Bold" w:eastAsia="宋体" w:hAnsi="Arial,Bold" w:cs="Times New Roman"/>
      <w:kern w:val="0"/>
      <w:sz w:val="20"/>
      <w:szCs w:val="20"/>
    </w:rPr>
  </w:style>
  <w:style w:type="paragraph" w:customStyle="1" w:styleId="xl159">
    <w:name w:val="xl159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7">
    <w:name w:val="xl67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xl145">
    <w:name w:val="xl145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a">
    <w:name w:val="表格标注"/>
    <w:basedOn w:val="ae"/>
    <w:rsid w:val="00D26E6D"/>
    <w:pPr>
      <w:numPr>
        <w:numId w:val="10"/>
      </w:numPr>
      <w:spacing w:line="360" w:lineRule="auto"/>
    </w:pPr>
    <w:rPr>
      <w:szCs w:val="24"/>
    </w:rPr>
  </w:style>
  <w:style w:type="paragraph" w:customStyle="1" w:styleId="xl142">
    <w:name w:val="xl142"/>
    <w:basedOn w:val="ae"/>
    <w:rsid w:val="00D26E6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1f3">
    <w:name w:val="样式1"/>
    <w:basedOn w:val="1f4"/>
    <w:rsid w:val="00D26E6D"/>
    <w:pPr>
      <w:tabs>
        <w:tab w:val="left" w:pos="840"/>
      </w:tabs>
      <w:spacing w:before="100" w:beforeAutospacing="1" w:after="100" w:afterAutospacing="1" w:line="360" w:lineRule="auto"/>
      <w:ind w:left="840" w:hanging="420"/>
    </w:pPr>
    <w:rPr>
      <w:color w:val="000000"/>
      <w:sz w:val="24"/>
    </w:rPr>
  </w:style>
  <w:style w:type="paragraph" w:customStyle="1" w:styleId="1f4">
    <w:name w:val="索引标题1"/>
    <w:basedOn w:val="ae"/>
    <w:next w:val="110"/>
    <w:rsid w:val="00D26E6D"/>
    <w:rPr>
      <w:rFonts w:ascii="Arial" w:hAnsi="Arial" w:cs="Arial"/>
      <w:b/>
      <w:bCs/>
      <w:szCs w:val="24"/>
    </w:rPr>
  </w:style>
  <w:style w:type="paragraph" w:customStyle="1" w:styleId="110">
    <w:name w:val="索引 11"/>
    <w:basedOn w:val="ae"/>
    <w:next w:val="ae"/>
    <w:rsid w:val="00D26E6D"/>
    <w:rPr>
      <w:szCs w:val="24"/>
    </w:rPr>
  </w:style>
  <w:style w:type="paragraph" w:customStyle="1" w:styleId="1f5">
    <w:name w:val="普通(网站)1"/>
    <w:basedOn w:val="ae"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1CharCharCharCharCharCharCharChar1CharCharCharCharCharCharCharCharCharCharCharCharCharCharCharCharCharCharChar">
    <w:name w:val="Char1 Char Char Char Char Char Char Char Char1 Char Char Char Char Char Char Char Char Char Char Char Char Char Char Char Char Char Char Char"/>
    <w:basedOn w:val="ae"/>
    <w:rsid w:val="00D26E6D"/>
    <w:pPr>
      <w:adjustRightInd w:val="0"/>
    </w:pPr>
    <w:rPr>
      <w:rFonts w:ascii="Tahoma" w:hAnsi="Tahoma"/>
      <w:sz w:val="24"/>
    </w:rPr>
  </w:style>
  <w:style w:type="paragraph" w:customStyle="1" w:styleId="xl207">
    <w:name w:val="xl207"/>
    <w:basedOn w:val="ae"/>
    <w:rsid w:val="00D26E6D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79">
    <w:name w:val="xl79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tableheading">
    <w:name w:val="tableheading"/>
    <w:basedOn w:val="ae"/>
    <w:rsid w:val="00D26E6D"/>
    <w:pPr>
      <w:widowControl/>
      <w:spacing w:line="300" w:lineRule="atLeast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2">
    <w:name w:val="font12"/>
    <w:basedOn w:val="ae"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8">
    <w:name w:val="xl28"/>
    <w:basedOn w:val="ae"/>
    <w:rsid w:val="00D26E6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 Unicode MS" w:hAnsi="Arial Unicode MS"/>
      <w:b/>
      <w:bCs/>
      <w:kern w:val="0"/>
      <w:sz w:val="24"/>
      <w:szCs w:val="24"/>
    </w:rPr>
  </w:style>
  <w:style w:type="paragraph" w:customStyle="1" w:styleId="H2ListNum">
    <w:name w:val="H2 List Num"/>
    <w:basedOn w:val="ae"/>
    <w:rsid w:val="00D26E6D"/>
    <w:pPr>
      <w:widowControl/>
      <w:numPr>
        <w:ilvl w:val="1"/>
        <w:numId w:val="11"/>
      </w:numPr>
      <w:tabs>
        <w:tab w:val="clear" w:pos="2160"/>
        <w:tab w:val="left" w:pos="1170"/>
        <w:tab w:val="left" w:pos="1440"/>
      </w:tabs>
      <w:spacing w:after="60"/>
      <w:jc w:val="left"/>
    </w:pPr>
    <w:rPr>
      <w:rFonts w:ascii="Times" w:hAnsi="Times"/>
      <w:kern w:val="0"/>
      <w:sz w:val="22"/>
      <w:lang w:eastAsia="en-US"/>
    </w:rPr>
  </w:style>
  <w:style w:type="paragraph" w:customStyle="1" w:styleId="TableMedium">
    <w:name w:val="Table_Medium"/>
    <w:basedOn w:val="ae"/>
    <w:rsid w:val="00D26E6D"/>
    <w:pPr>
      <w:widowControl/>
      <w:spacing w:before="40" w:after="40"/>
      <w:jc w:val="left"/>
    </w:pPr>
    <w:rPr>
      <w:rFonts w:ascii="Futura Bk" w:hAnsi="Futura Bk"/>
      <w:kern w:val="0"/>
      <w:sz w:val="18"/>
      <w:lang w:eastAsia="en-US"/>
    </w:rPr>
  </w:style>
  <w:style w:type="paragraph" w:customStyle="1" w:styleId="xl209">
    <w:name w:val="xl209"/>
    <w:basedOn w:val="ae"/>
    <w:rsid w:val="00D26E6D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67">
    <w:name w:val="xl167"/>
    <w:basedOn w:val="ae"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216">
    <w:name w:val="xl216"/>
    <w:basedOn w:val="ae"/>
    <w:rsid w:val="00D26E6D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Char21">
    <w:name w:val="Char2"/>
    <w:basedOn w:val="ae"/>
    <w:rsid w:val="00D26E6D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xl185">
    <w:name w:val="xl185"/>
    <w:basedOn w:val="ae"/>
    <w:rsid w:val="00D26E6D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afff6">
    <w:name w:val="È±Ê¡ÎÄ±¾"/>
    <w:basedOn w:val="ae"/>
    <w:rsid w:val="00D26E6D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lang w:eastAsia="en-US"/>
    </w:rPr>
  </w:style>
  <w:style w:type="paragraph" w:customStyle="1" w:styleId="H1text1">
    <w:name w:val="H1 text"/>
    <w:basedOn w:val="ae"/>
    <w:rsid w:val="00D26E6D"/>
    <w:pPr>
      <w:widowControl/>
      <w:spacing w:before="60" w:after="120"/>
      <w:ind w:left="540"/>
      <w:jc w:val="left"/>
    </w:pPr>
    <w:rPr>
      <w:kern w:val="0"/>
      <w:sz w:val="22"/>
      <w:lang w:eastAsia="en-US"/>
    </w:rPr>
  </w:style>
  <w:style w:type="paragraph" w:customStyle="1" w:styleId="xl77">
    <w:name w:val="xl77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213">
    <w:name w:val="列表 21"/>
    <w:basedOn w:val="ae"/>
    <w:rsid w:val="00D26E6D"/>
    <w:pPr>
      <w:tabs>
        <w:tab w:val="left" w:pos="1175"/>
      </w:tabs>
      <w:spacing w:line="400" w:lineRule="exact"/>
      <w:ind w:leftChars="30" w:left="1175" w:hanging="420"/>
    </w:pPr>
    <w:rPr>
      <w:rFonts w:ascii="宋体" w:hAnsi="宋体"/>
      <w:kern w:val="0"/>
      <w:sz w:val="24"/>
      <w:szCs w:val="18"/>
    </w:rPr>
  </w:style>
  <w:style w:type="paragraph" w:customStyle="1" w:styleId="afff7">
    <w:name w:val="标准正文"/>
    <w:basedOn w:val="ae"/>
    <w:rsid w:val="00D26E6D"/>
    <w:pPr>
      <w:adjustRightInd w:val="0"/>
      <w:spacing w:before="120" w:line="400" w:lineRule="atLeast"/>
      <w:ind w:firstLine="576"/>
      <w:jc w:val="left"/>
      <w:textAlignment w:val="baseline"/>
    </w:pPr>
    <w:rPr>
      <w:rFonts w:eastAsia="楷体_GB2312"/>
      <w:kern w:val="0"/>
      <w:sz w:val="28"/>
    </w:rPr>
  </w:style>
  <w:style w:type="paragraph" w:customStyle="1" w:styleId="220">
    <w:name w:val="正文22"/>
    <w:basedOn w:val="ae"/>
    <w:rsid w:val="00D26E6D"/>
    <w:pPr>
      <w:tabs>
        <w:tab w:val="left" w:pos="0"/>
      </w:tabs>
      <w:topLinePunct/>
      <w:autoSpaceDE w:val="0"/>
      <w:autoSpaceDN w:val="0"/>
      <w:adjustRightInd w:val="0"/>
      <w:spacing w:before="100" w:after="100" w:line="317" w:lineRule="atLeast"/>
      <w:ind w:right="62" w:firstLine="505"/>
      <w:textAlignment w:val="baseline"/>
    </w:pPr>
    <w:rPr>
      <w:rFonts w:ascii="宋体"/>
      <w:color w:val="000000"/>
      <w:kern w:val="0"/>
      <w:sz w:val="24"/>
    </w:rPr>
  </w:style>
  <w:style w:type="paragraph" w:customStyle="1" w:styleId="DefaultText">
    <w:name w:val="Default Text"/>
    <w:basedOn w:val="ae"/>
    <w:rsid w:val="00D26E6D"/>
    <w:pPr>
      <w:widowControl/>
      <w:jc w:val="left"/>
    </w:pPr>
    <w:rPr>
      <w:rFonts w:ascii="Tahoma" w:hAnsi="Tahoma" w:cs="Tahoma"/>
      <w:kern w:val="0"/>
      <w:sz w:val="24"/>
      <w:szCs w:val="24"/>
      <w:lang w:eastAsia="en-US"/>
    </w:rPr>
  </w:style>
  <w:style w:type="paragraph" w:customStyle="1" w:styleId="xl108">
    <w:name w:val="xl108"/>
    <w:basedOn w:val="ae"/>
    <w:rsid w:val="00D26E6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xl169">
    <w:name w:val="xl169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hAnsi="宋体" w:cs="宋体"/>
      <w:kern w:val="0"/>
      <w:sz w:val="24"/>
      <w:szCs w:val="24"/>
    </w:rPr>
  </w:style>
  <w:style w:type="paragraph" w:customStyle="1" w:styleId="xl192">
    <w:name w:val="xl192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147">
    <w:name w:val="xl147"/>
    <w:basedOn w:val="ae"/>
    <w:rsid w:val="00D26E6D"/>
    <w:pPr>
      <w:widowControl/>
      <w:pBdr>
        <w:bottom w:val="single" w:sz="4" w:space="0" w:color="000000"/>
      </w:pBdr>
      <w:spacing w:before="100" w:beforeAutospacing="1" w:after="100" w:afterAutospacing="1"/>
      <w:jc w:val="right"/>
    </w:pPr>
    <w:rPr>
      <w:rFonts w:ascii="宋体" w:hAnsi="宋体" w:cs="宋体"/>
      <w:kern w:val="0"/>
      <w:sz w:val="24"/>
      <w:szCs w:val="24"/>
    </w:rPr>
  </w:style>
  <w:style w:type="paragraph" w:customStyle="1" w:styleId="head2">
    <w:name w:val="head2"/>
    <w:basedOn w:val="ae"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7">
    <w:name w:val="注："/>
    <w:next w:val="afff8"/>
    <w:rsid w:val="00D26E6D"/>
    <w:pPr>
      <w:widowControl w:val="0"/>
      <w:numPr>
        <w:numId w:val="12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8">
    <w:name w:val="段"/>
    <w:rsid w:val="00D26E6D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9">
    <w:name w:val="黑列表"/>
    <w:basedOn w:val="ae"/>
    <w:rsid w:val="00D26E6D"/>
    <w:pPr>
      <w:widowControl/>
      <w:tabs>
        <w:tab w:val="left" w:pos="1200"/>
      </w:tabs>
      <w:adjustRightInd w:val="0"/>
      <w:spacing w:line="300" w:lineRule="auto"/>
      <w:ind w:leftChars="200" w:left="300" w:hangingChars="100" w:hanging="100"/>
      <w:jc w:val="left"/>
    </w:pPr>
    <w:rPr>
      <w:bCs/>
      <w:kern w:val="0"/>
      <w:sz w:val="24"/>
    </w:rPr>
  </w:style>
  <w:style w:type="paragraph" w:customStyle="1" w:styleId="a30">
    <w:name w:val="a3"/>
    <w:basedOn w:val="ae"/>
    <w:rsid w:val="00D26E6D"/>
    <w:pPr>
      <w:widowControl/>
      <w:spacing w:before="100" w:beforeAutospacing="1" w:after="100" w:afterAutospacing="1" w:line="240" w:lineRule="atLeast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55">
    <w:name w:val="xl155"/>
    <w:basedOn w:val="ae"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afffa">
    <w:name w:val="图文"/>
    <w:basedOn w:val="ae"/>
    <w:rsid w:val="00D26E6D"/>
    <w:pPr>
      <w:adjustRightInd w:val="0"/>
      <w:snapToGrid w:val="0"/>
      <w:spacing w:after="50" w:line="360" w:lineRule="auto"/>
    </w:pPr>
    <w:rPr>
      <w:sz w:val="24"/>
      <w:szCs w:val="24"/>
    </w:rPr>
  </w:style>
  <w:style w:type="paragraph" w:customStyle="1" w:styleId="at2">
    <w:name w:val="at2"/>
    <w:basedOn w:val="ae"/>
    <w:rsid w:val="00D26E6D"/>
    <w:pPr>
      <w:tabs>
        <w:tab w:val="left" w:pos="8295"/>
      </w:tabs>
      <w:autoSpaceDE w:val="0"/>
      <w:autoSpaceDN w:val="0"/>
      <w:spacing w:before="120" w:after="120" w:line="400" w:lineRule="exact"/>
      <w:ind w:left="525" w:hanging="525"/>
    </w:pPr>
    <w:rPr>
      <w:rFonts w:eastAsia="华文仿宋"/>
      <w:sz w:val="24"/>
    </w:rPr>
  </w:style>
  <w:style w:type="paragraph" w:customStyle="1" w:styleId="tabledescription">
    <w:name w:val="tabledescription"/>
    <w:basedOn w:val="ae"/>
    <w:rsid w:val="00D26E6D"/>
    <w:pPr>
      <w:widowControl/>
      <w:spacing w:line="300" w:lineRule="atLeast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15">
    <w:name w:val="215"/>
    <w:basedOn w:val="ae"/>
    <w:rsid w:val="00D26E6D"/>
    <w:pPr>
      <w:widowControl/>
      <w:spacing w:before="100" w:beforeAutospacing="1" w:after="100" w:afterAutospacing="1" w:line="240" w:lineRule="atLeast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01">
    <w:name w:val="xl101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afffb">
    <w:name w:val="正文格式"/>
    <w:basedOn w:val="ae"/>
    <w:rsid w:val="00D26E6D"/>
    <w:pPr>
      <w:widowControl/>
      <w:adjustRightInd w:val="0"/>
      <w:snapToGrid w:val="0"/>
      <w:spacing w:line="360" w:lineRule="auto"/>
      <w:ind w:firstLine="527"/>
      <w:textAlignment w:val="baseline"/>
    </w:pPr>
    <w:rPr>
      <w:kern w:val="0"/>
      <w:sz w:val="24"/>
    </w:rPr>
  </w:style>
  <w:style w:type="paragraph" w:customStyle="1" w:styleId="xl163">
    <w:name w:val="xl163"/>
    <w:basedOn w:val="ae"/>
    <w:rsid w:val="00D26E6D"/>
    <w:pPr>
      <w:widowControl/>
      <w:pBdr>
        <w:bottom w:val="single" w:sz="4" w:space="0" w:color="000000"/>
      </w:pBdr>
      <w:spacing w:before="100" w:beforeAutospacing="1" w:after="100" w:afterAutospacing="1"/>
      <w:jc w:val="right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font9">
    <w:name w:val="font9"/>
    <w:basedOn w:val="ae"/>
    <w:rsid w:val="00D26E6D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18"/>
      <w:szCs w:val="18"/>
    </w:rPr>
  </w:style>
  <w:style w:type="paragraph" w:customStyle="1" w:styleId="51">
    <w:name w:val="列表编号 51"/>
    <w:basedOn w:val="ae"/>
    <w:rsid w:val="00D26E6D"/>
    <w:pPr>
      <w:numPr>
        <w:numId w:val="13"/>
      </w:numPr>
    </w:pPr>
    <w:rPr>
      <w:szCs w:val="24"/>
    </w:rPr>
  </w:style>
  <w:style w:type="paragraph" w:customStyle="1" w:styleId="2150">
    <w:name w:val="2150"/>
    <w:basedOn w:val="ae"/>
    <w:rsid w:val="00D26E6D"/>
    <w:pPr>
      <w:widowControl/>
      <w:spacing w:before="100" w:beforeAutospacing="1" w:after="100" w:afterAutospacing="1" w:line="240" w:lineRule="atLeast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fffc">
    <w:name w:val="段落内容"/>
    <w:basedOn w:val="ae"/>
    <w:rsid w:val="00D26E6D"/>
    <w:pPr>
      <w:snapToGrid w:val="0"/>
      <w:spacing w:line="440" w:lineRule="atLeast"/>
      <w:ind w:firstLineChars="200" w:firstLine="200"/>
    </w:pPr>
    <w:rPr>
      <w:sz w:val="28"/>
    </w:rPr>
  </w:style>
  <w:style w:type="paragraph" w:customStyle="1" w:styleId="xl90">
    <w:name w:val="xl90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26">
    <w:name w:val="xl26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 Unicode MS" w:hAnsi="Arial Unicode MS"/>
      <w:b/>
      <w:bCs/>
      <w:kern w:val="0"/>
      <w:sz w:val="22"/>
      <w:szCs w:val="22"/>
    </w:rPr>
  </w:style>
  <w:style w:type="paragraph" w:customStyle="1" w:styleId="GB2312151">
    <w:name w:val="样式 普通(网站) + 仿宋_GB2312 段前: 自动 段后: 自动 行距: 1.5 倍行距1"/>
    <w:basedOn w:val="ae"/>
    <w:rsid w:val="00D26E6D"/>
    <w:pPr>
      <w:widowControl/>
      <w:tabs>
        <w:tab w:val="left" w:pos="1134"/>
      </w:tabs>
      <w:spacing w:after="120"/>
      <w:ind w:left="1134" w:hanging="294"/>
      <w:jc w:val="left"/>
    </w:pPr>
    <w:rPr>
      <w:rFonts w:ascii="Arial" w:hAnsi="Arial" w:cs="Arial"/>
      <w:kern w:val="0"/>
      <w:sz w:val="20"/>
      <w:szCs w:val="28"/>
    </w:rPr>
  </w:style>
  <w:style w:type="paragraph" w:customStyle="1" w:styleId="xl183">
    <w:name w:val="xl183"/>
    <w:basedOn w:val="ae"/>
    <w:rsid w:val="00D26E6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font7">
    <w:name w:val="font7"/>
    <w:basedOn w:val="ae"/>
    <w:rsid w:val="00D26E6D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89">
    <w:name w:val="xl89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03">
    <w:name w:val="xl203"/>
    <w:basedOn w:val="ae"/>
    <w:rsid w:val="00D26E6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24">
    <w:name w:val="xl24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22"/>
      <w:szCs w:val="22"/>
    </w:rPr>
  </w:style>
  <w:style w:type="paragraph" w:customStyle="1" w:styleId="2b">
    <w:name w:val="样式 首行缩进:  2 字符"/>
    <w:basedOn w:val="ae"/>
    <w:rsid w:val="00D26E6D"/>
    <w:pPr>
      <w:spacing w:line="360" w:lineRule="auto"/>
      <w:ind w:firstLineChars="200" w:firstLine="480"/>
    </w:pPr>
    <w:rPr>
      <w:sz w:val="24"/>
    </w:rPr>
  </w:style>
  <w:style w:type="paragraph" w:customStyle="1" w:styleId="3TimesNewRoman5173">
    <w:name w:val="样式 标题 3 + Times New Roman 段前: 5 磅 行距: 多倍行距 1.73 字行"/>
    <w:basedOn w:val="3"/>
    <w:rsid w:val="00D26E6D"/>
    <w:pPr>
      <w:keepLines w:val="0"/>
      <w:widowControl/>
      <w:pBdr>
        <w:bottom w:val="single" w:sz="4" w:space="1" w:color="auto"/>
      </w:pBdr>
      <w:tabs>
        <w:tab w:val="left" w:pos="900"/>
      </w:tabs>
      <w:spacing w:before="100" w:line="415" w:lineRule="auto"/>
      <w:jc w:val="left"/>
    </w:pPr>
    <w:rPr>
      <w:rFonts w:cs="Arial"/>
      <w:bCs/>
      <w:kern w:val="0"/>
      <w:sz w:val="26"/>
      <w:szCs w:val="26"/>
    </w:rPr>
  </w:style>
  <w:style w:type="paragraph" w:customStyle="1" w:styleId="H2ListBullet">
    <w:name w:val="H2 List Bullet"/>
    <w:basedOn w:val="ae"/>
    <w:rsid w:val="00D26E6D"/>
    <w:pPr>
      <w:widowControl/>
      <w:numPr>
        <w:numId w:val="11"/>
      </w:numPr>
      <w:tabs>
        <w:tab w:val="clear" w:pos="1440"/>
        <w:tab w:val="left" w:pos="1260"/>
      </w:tabs>
      <w:spacing w:after="60"/>
      <w:ind w:left="1260" w:hanging="180"/>
      <w:jc w:val="left"/>
    </w:pPr>
    <w:rPr>
      <w:kern w:val="0"/>
      <w:sz w:val="22"/>
      <w:lang w:eastAsia="en-US"/>
    </w:rPr>
  </w:style>
  <w:style w:type="paragraph" w:customStyle="1" w:styleId="21">
    <w:name w:val="列表编号 21"/>
    <w:basedOn w:val="ae"/>
    <w:rsid w:val="00D26E6D"/>
    <w:pPr>
      <w:numPr>
        <w:numId w:val="14"/>
      </w:numPr>
    </w:pPr>
    <w:rPr>
      <w:szCs w:val="24"/>
    </w:rPr>
  </w:style>
  <w:style w:type="paragraph" w:customStyle="1" w:styleId="CharCharChar">
    <w:name w:val="Char Char Char"/>
    <w:basedOn w:val="ae"/>
    <w:rsid w:val="00D26E6D"/>
    <w:pPr>
      <w:adjustRightInd w:val="0"/>
      <w:spacing w:line="360" w:lineRule="auto"/>
    </w:pPr>
    <w:rPr>
      <w:color w:val="000000"/>
      <w:kern w:val="0"/>
      <w:sz w:val="24"/>
    </w:rPr>
  </w:style>
  <w:style w:type="paragraph" w:customStyle="1" w:styleId="xl208">
    <w:name w:val="xl208"/>
    <w:basedOn w:val="ae"/>
    <w:rsid w:val="00D26E6D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subtitle2">
    <w:name w:val="subtitle 2"/>
    <w:basedOn w:val="ae"/>
    <w:rsid w:val="00D26E6D"/>
    <w:pPr>
      <w:overflowPunct w:val="0"/>
      <w:autoSpaceDE w:val="0"/>
      <w:autoSpaceDN w:val="0"/>
      <w:adjustRightInd w:val="0"/>
      <w:spacing w:before="240" w:after="240" w:line="312" w:lineRule="atLeast"/>
      <w:textAlignment w:val="baseline"/>
    </w:pPr>
    <w:rPr>
      <w:rFonts w:ascii="黑体" w:eastAsia="黑体"/>
      <w:kern w:val="0"/>
      <w:sz w:val="24"/>
    </w:rPr>
  </w:style>
  <w:style w:type="paragraph" w:customStyle="1" w:styleId="1f6">
    <w:name w:val="要点1"/>
    <w:basedOn w:val="ae"/>
    <w:rsid w:val="00D26E6D"/>
    <w:pPr>
      <w:autoSpaceDE w:val="0"/>
      <w:autoSpaceDN w:val="0"/>
      <w:adjustRightInd w:val="0"/>
      <w:spacing w:line="240" w:lineRule="atLeast"/>
      <w:ind w:leftChars="30" w:left="425" w:hanging="425"/>
      <w:jc w:val="left"/>
      <w:textAlignment w:val="baseline"/>
    </w:pPr>
    <w:rPr>
      <w:rFonts w:ascii="宋体" w:hAnsi="Tms Rmn"/>
      <w:b/>
      <w:kern w:val="0"/>
      <w:sz w:val="24"/>
    </w:rPr>
  </w:style>
  <w:style w:type="paragraph" w:customStyle="1" w:styleId="xl172">
    <w:name w:val="xl172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f7">
    <w:name w:val="±í¸ñ1"/>
    <w:basedOn w:val="ae"/>
    <w:rsid w:val="00D26E6D"/>
    <w:pPr>
      <w:widowControl/>
      <w:overflowPunct w:val="0"/>
      <w:autoSpaceDE w:val="0"/>
      <w:autoSpaceDN w:val="0"/>
      <w:adjustRightInd w:val="0"/>
      <w:jc w:val="center"/>
    </w:pPr>
    <w:rPr>
      <w:b/>
      <w:kern w:val="0"/>
      <w:sz w:val="18"/>
    </w:rPr>
  </w:style>
  <w:style w:type="paragraph" w:customStyle="1" w:styleId="xl104">
    <w:name w:val="xl104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158">
    <w:name w:val="xl158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166">
    <w:name w:val="xl166"/>
    <w:basedOn w:val="ae"/>
    <w:rsid w:val="00D26E6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TableCaption">
    <w:name w:val="Table Caption"/>
    <w:basedOn w:val="7"/>
    <w:next w:val="ae"/>
    <w:rsid w:val="00D26E6D"/>
    <w:pPr>
      <w:keepNext w:val="0"/>
      <w:keepLines w:val="0"/>
      <w:widowControl/>
      <w:numPr>
        <w:numId w:val="15"/>
      </w:numPr>
      <w:tabs>
        <w:tab w:val="clear" w:pos="1440"/>
        <w:tab w:val="left" w:pos="360"/>
      </w:tabs>
      <w:spacing w:after="60" w:line="240" w:lineRule="auto"/>
      <w:jc w:val="center"/>
    </w:pPr>
    <w:rPr>
      <w:rFonts w:ascii="Arial" w:hAnsi="Arial"/>
      <w:bCs w:val="0"/>
      <w:kern w:val="0"/>
      <w:sz w:val="22"/>
      <w:szCs w:val="20"/>
      <w:lang w:eastAsia="en-US"/>
    </w:rPr>
  </w:style>
  <w:style w:type="paragraph" w:customStyle="1" w:styleId="xl156">
    <w:name w:val="xl156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2"/>
      <w:szCs w:val="22"/>
    </w:rPr>
  </w:style>
  <w:style w:type="paragraph" w:customStyle="1" w:styleId="xl188">
    <w:name w:val="xl188"/>
    <w:basedOn w:val="ae"/>
    <w:rsid w:val="00D26E6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TableText">
    <w:name w:val="Table Text"/>
    <w:basedOn w:val="ae"/>
    <w:rsid w:val="00D26E6D"/>
    <w:pPr>
      <w:widowControl/>
      <w:spacing w:before="60" w:after="60"/>
      <w:jc w:val="left"/>
    </w:pPr>
    <w:rPr>
      <w:kern w:val="0"/>
      <w:szCs w:val="24"/>
    </w:rPr>
  </w:style>
  <w:style w:type="paragraph" w:customStyle="1" w:styleId="xl105">
    <w:name w:val="xl105"/>
    <w:basedOn w:val="ae"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20">
    <w:name w:val="a2"/>
    <w:basedOn w:val="ae"/>
    <w:rsid w:val="00D26E6D"/>
    <w:pPr>
      <w:widowControl/>
      <w:spacing w:after="15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e"/>
    <w:rsid w:val="00D26E6D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  <w:szCs w:val="24"/>
    </w:rPr>
  </w:style>
  <w:style w:type="paragraph" w:customStyle="1" w:styleId="xl181">
    <w:name w:val="xl181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Body">
    <w:name w:val="Body"/>
    <w:basedOn w:val="ae"/>
    <w:qFormat/>
    <w:rsid w:val="00D26E6D"/>
    <w:pPr>
      <w:widowControl/>
      <w:spacing w:before="60" w:after="60"/>
      <w:ind w:left="360" w:right="360"/>
      <w:jc w:val="left"/>
    </w:pPr>
    <w:rPr>
      <w:rFonts w:ascii="Garamond" w:hAnsi="Garamond"/>
      <w:kern w:val="1"/>
      <w:sz w:val="24"/>
      <w:szCs w:val="24"/>
    </w:rPr>
  </w:style>
  <w:style w:type="paragraph" w:customStyle="1" w:styleId="1f8">
    <w:name w:val="1名"/>
    <w:basedOn w:val="ae"/>
    <w:rsid w:val="00D26E6D"/>
    <w:pPr>
      <w:spacing w:before="120"/>
    </w:pPr>
    <w:rPr>
      <w:rFonts w:ascii="宋体" w:hAnsi="宋体" w:cs="宋体"/>
      <w:sz w:val="28"/>
      <w:szCs w:val="28"/>
    </w:rPr>
  </w:style>
  <w:style w:type="paragraph" w:customStyle="1" w:styleId="xl25">
    <w:name w:val="xl25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 Unicode MS" w:hAnsi="Arial Unicode MS"/>
      <w:b/>
      <w:bCs/>
      <w:kern w:val="0"/>
      <w:sz w:val="24"/>
      <w:szCs w:val="24"/>
    </w:rPr>
  </w:style>
  <w:style w:type="paragraph" w:customStyle="1" w:styleId="xl81">
    <w:name w:val="xl81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my-title">
    <w:name w:val="my-title"/>
    <w:basedOn w:val="ae"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NormalUserEntry">
    <w:name w:val="Normal_UserEntry"/>
    <w:basedOn w:val="ae"/>
    <w:rsid w:val="00D26E6D"/>
    <w:pPr>
      <w:widowControl/>
      <w:jc w:val="left"/>
    </w:pPr>
    <w:rPr>
      <w:rFonts w:ascii="Futura Bk" w:hAnsi="Futura Bk"/>
      <w:color w:val="FF0000"/>
      <w:kern w:val="0"/>
      <w:sz w:val="20"/>
      <w:lang w:eastAsia="en-US"/>
    </w:rPr>
  </w:style>
  <w:style w:type="paragraph" w:customStyle="1" w:styleId="theader">
    <w:name w:val="theader"/>
    <w:basedOn w:val="ae"/>
    <w:rsid w:val="00D26E6D"/>
    <w:pPr>
      <w:widowControl/>
      <w:spacing w:before="100" w:beforeAutospacing="1" w:after="100" w:afterAutospacing="1" w:line="200" w:lineRule="atLeast"/>
      <w:jc w:val="left"/>
    </w:pPr>
    <w:rPr>
      <w:rFonts w:ascii="Arial" w:hAnsi="Arial" w:cs="Arial"/>
      <w:b/>
      <w:bCs/>
      <w:color w:val="294130"/>
      <w:kern w:val="0"/>
      <w:sz w:val="15"/>
      <w:szCs w:val="15"/>
    </w:rPr>
  </w:style>
  <w:style w:type="paragraph" w:customStyle="1" w:styleId="afffd">
    <w:name w:val="图样式"/>
    <w:basedOn w:val="ae"/>
    <w:rsid w:val="00D26E6D"/>
    <w:pPr>
      <w:keepNext/>
      <w:widowControl/>
      <w:autoSpaceDE w:val="0"/>
      <w:autoSpaceDN w:val="0"/>
      <w:adjustRightInd w:val="0"/>
      <w:spacing w:before="80" w:after="80" w:line="360" w:lineRule="auto"/>
      <w:jc w:val="center"/>
    </w:pPr>
    <w:rPr>
      <w:kern w:val="0"/>
    </w:rPr>
  </w:style>
  <w:style w:type="paragraph" w:customStyle="1" w:styleId="xl40">
    <w:name w:val="xl40"/>
    <w:basedOn w:val="ae"/>
    <w:rsid w:val="00D26E6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Arial Unicode MS"/>
      <w:kern w:val="0"/>
      <w:sz w:val="24"/>
      <w:szCs w:val="24"/>
    </w:rPr>
  </w:style>
  <w:style w:type="paragraph" w:customStyle="1" w:styleId="a2">
    <w:name w:val="列项·"/>
    <w:rsid w:val="00D26E6D"/>
    <w:pPr>
      <w:numPr>
        <w:numId w:val="16"/>
      </w:numPr>
      <w:tabs>
        <w:tab w:val="clear" w:pos="420"/>
        <w:tab w:val="left" w:pos="840"/>
      </w:tabs>
      <w:ind w:leftChars="200" w:left="84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xl179">
    <w:name w:val="xl179"/>
    <w:basedOn w:val="ae"/>
    <w:rsid w:val="00D26E6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style19">
    <w:name w:val="style19"/>
    <w:basedOn w:val="ae"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98">
    <w:name w:val="xl198"/>
    <w:basedOn w:val="ae"/>
    <w:rsid w:val="00D26E6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afffe">
    <w:name w:val="表头文本"/>
    <w:rsid w:val="00D26E6D"/>
    <w:pPr>
      <w:jc w:val="center"/>
    </w:pPr>
    <w:rPr>
      <w:rFonts w:ascii="Arial" w:eastAsia="宋体" w:hAnsi="Arial" w:cs="Times New Roman"/>
      <w:b/>
      <w:kern w:val="0"/>
      <w:szCs w:val="21"/>
    </w:rPr>
  </w:style>
  <w:style w:type="paragraph" w:customStyle="1" w:styleId="xl171">
    <w:name w:val="xl171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p921">
    <w:name w:val="p921"/>
    <w:basedOn w:val="ae"/>
    <w:rsid w:val="00D26E6D"/>
    <w:pPr>
      <w:widowControl/>
      <w:spacing w:before="100" w:beforeAutospacing="1" w:after="100" w:afterAutospacing="1"/>
      <w:jc w:val="left"/>
    </w:pPr>
    <w:rPr>
      <w:rFonts w:ascii="Arial Unicode MS" w:hAnsi="Arial Unicode MS"/>
      <w:color w:val="000000"/>
      <w:kern w:val="0"/>
      <w:sz w:val="24"/>
      <w:szCs w:val="24"/>
    </w:rPr>
  </w:style>
  <w:style w:type="paragraph" w:customStyle="1" w:styleId="font13">
    <w:name w:val="font13"/>
    <w:basedOn w:val="ae"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82">
    <w:name w:val="xl182"/>
    <w:basedOn w:val="ae"/>
    <w:rsid w:val="00D26E6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1f9">
    <w:name w:val="1"/>
    <w:basedOn w:val="ae"/>
    <w:rsid w:val="00D26E6D"/>
    <w:pPr>
      <w:spacing w:afterLines="50" w:line="360" w:lineRule="auto"/>
      <w:jc w:val="center"/>
    </w:pPr>
    <w:rPr>
      <w:rFonts w:ascii="宋体" w:hAnsi="宋体" w:cs="宋体"/>
      <w:b/>
      <w:sz w:val="24"/>
    </w:rPr>
  </w:style>
  <w:style w:type="paragraph" w:customStyle="1" w:styleId="xl139">
    <w:name w:val="xl139"/>
    <w:basedOn w:val="ae"/>
    <w:rsid w:val="00D26E6D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199">
    <w:name w:val="xl199"/>
    <w:basedOn w:val="ae"/>
    <w:rsid w:val="00D26E6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affff">
    <w:name w:val="’˝Œƒ"/>
    <w:basedOn w:val="ae"/>
    <w:rsid w:val="00D26E6D"/>
    <w:pPr>
      <w:suppressAutoHyphens/>
      <w:autoSpaceDE w:val="0"/>
      <w:autoSpaceDN w:val="0"/>
      <w:adjustRightInd w:val="0"/>
      <w:spacing w:after="170" w:line="360" w:lineRule="atLeast"/>
      <w:textAlignment w:val="center"/>
    </w:pPr>
    <w:rPr>
      <w:rFonts w:ascii="ATC-6c494eea4e2d7b497ebf7b80*+H" w:eastAsia="ATC-6c494eea4e2d7b497ebf7b80*+H" w:hAnsi="ATC-6c494eea4e2d7b497ebf7b80*+H"/>
      <w:color w:val="000000"/>
      <w:kern w:val="0"/>
      <w:sz w:val="20"/>
    </w:rPr>
  </w:style>
  <w:style w:type="paragraph" w:customStyle="1" w:styleId="tabletext0">
    <w:name w:val="tabletext"/>
    <w:basedOn w:val="ae"/>
    <w:rsid w:val="00D26E6D"/>
    <w:pPr>
      <w:widowControl/>
      <w:spacing w:line="300" w:lineRule="atLeast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03">
    <w:name w:val="xl103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2c">
    <w:name w:val="列出段落2"/>
    <w:basedOn w:val="ae"/>
    <w:rsid w:val="00D26E6D"/>
    <w:pPr>
      <w:ind w:firstLineChars="200" w:firstLine="420"/>
    </w:pPr>
    <w:rPr>
      <w:szCs w:val="24"/>
    </w:rPr>
  </w:style>
  <w:style w:type="paragraph" w:customStyle="1" w:styleId="2d">
    <w:name w:val="样式 题注 + 居中 首行缩进:  2 字符"/>
    <w:basedOn w:val="af4"/>
    <w:rsid w:val="00D26E6D"/>
    <w:pPr>
      <w:tabs>
        <w:tab w:val="right" w:pos="9500"/>
      </w:tabs>
      <w:spacing w:before="240" w:after="240" w:line="360" w:lineRule="auto"/>
      <w:jc w:val="center"/>
    </w:pPr>
    <w:rPr>
      <w:rFonts w:ascii="Arial" w:eastAsia="宋体" w:hAnsi="Arial" w:cs="Times New Roman"/>
      <w:bCs/>
      <w:kern w:val="0"/>
      <w:sz w:val="21"/>
      <w:szCs w:val="20"/>
      <w:lang w:val="zh-CN"/>
    </w:rPr>
  </w:style>
  <w:style w:type="paragraph" w:customStyle="1" w:styleId="xl110">
    <w:name w:val="xl110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xl146">
    <w:name w:val="xl146"/>
    <w:basedOn w:val="ae"/>
    <w:rsid w:val="00D26E6D"/>
    <w:pPr>
      <w:widowControl/>
      <w:pBdr>
        <w:bottom w:val="single" w:sz="4" w:space="0" w:color="000000"/>
      </w:pBdr>
      <w:spacing w:before="100" w:beforeAutospacing="1" w:after="100" w:afterAutospacing="1"/>
      <w:jc w:val="righ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a3">
    <w:name w:val="并列项 ·"/>
    <w:basedOn w:val="afffb"/>
    <w:rsid w:val="00D26E6D"/>
    <w:pPr>
      <w:numPr>
        <w:numId w:val="17"/>
      </w:numPr>
      <w:ind w:right="210"/>
    </w:pPr>
    <w:rPr>
      <w:b/>
    </w:rPr>
  </w:style>
  <w:style w:type="paragraph" w:customStyle="1" w:styleId="CharCharCharChar1CharCharChar">
    <w:name w:val="Char Char Char Char1 Char Char Char"/>
    <w:basedOn w:val="ae"/>
    <w:rsid w:val="00D26E6D"/>
    <w:rPr>
      <w:rFonts w:ascii="Tahoma" w:hAnsi="Tahoma"/>
      <w:sz w:val="24"/>
    </w:rPr>
  </w:style>
  <w:style w:type="paragraph" w:customStyle="1" w:styleId="a9">
    <w:name w:val="节"/>
    <w:basedOn w:val="2"/>
    <w:rsid w:val="00D26E6D"/>
    <w:pPr>
      <w:numPr>
        <w:ilvl w:val="1"/>
        <w:numId w:val="18"/>
      </w:numPr>
      <w:tabs>
        <w:tab w:val="clear" w:pos="576"/>
        <w:tab w:val="left" w:pos="432"/>
        <w:tab w:val="left" w:pos="1454"/>
      </w:tabs>
      <w:spacing w:line="240" w:lineRule="auto"/>
      <w:ind w:left="1454" w:firstLineChars="141" w:hanging="420"/>
    </w:pPr>
    <w:rPr>
      <w:rFonts w:ascii="黑体" w:hAnsi="Arial"/>
      <w:b w:val="0"/>
      <w:bCs/>
      <w:sz w:val="28"/>
      <w:szCs w:val="28"/>
    </w:rPr>
  </w:style>
  <w:style w:type="paragraph" w:customStyle="1" w:styleId="ParaChar">
    <w:name w:val="默认段落字体 Para Char"/>
    <w:basedOn w:val="ae"/>
    <w:rsid w:val="00D26E6D"/>
    <w:pPr>
      <w:adjustRightInd w:val="0"/>
      <w:spacing w:line="360" w:lineRule="auto"/>
    </w:pPr>
    <w:rPr>
      <w:kern w:val="0"/>
      <w:sz w:val="24"/>
    </w:rPr>
  </w:style>
  <w:style w:type="paragraph" w:customStyle="1" w:styleId="xl27">
    <w:name w:val="xl27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b/>
      <w:bCs/>
      <w:kern w:val="0"/>
      <w:sz w:val="22"/>
      <w:szCs w:val="22"/>
    </w:rPr>
  </w:style>
  <w:style w:type="paragraph" w:customStyle="1" w:styleId="contentnoteheader">
    <w:name w:val="contentnoteheader"/>
    <w:basedOn w:val="ae"/>
    <w:rsid w:val="00D26E6D"/>
    <w:pPr>
      <w:widowControl/>
      <w:spacing w:before="30" w:after="100" w:afterAutospacing="1"/>
      <w:ind w:left="90"/>
      <w:jc w:val="left"/>
    </w:pPr>
    <w:rPr>
      <w:rFonts w:ascii="Arial Unicode MS" w:hAnsi="Arial Unicode MS"/>
      <w:b/>
      <w:bCs/>
      <w:color w:val="990000"/>
      <w:kern w:val="0"/>
      <w:sz w:val="18"/>
      <w:szCs w:val="18"/>
    </w:rPr>
  </w:style>
  <w:style w:type="paragraph" w:customStyle="1" w:styleId="xl96">
    <w:name w:val="xl96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10">
    <w:name w:val="列表 31"/>
    <w:basedOn w:val="14"/>
    <w:rsid w:val="00D26E6D"/>
    <w:pPr>
      <w:numPr>
        <w:numId w:val="19"/>
      </w:numPr>
      <w:tabs>
        <w:tab w:val="clear" w:pos="620"/>
        <w:tab w:val="left" w:pos="1554"/>
      </w:tabs>
      <w:spacing w:line="360" w:lineRule="auto"/>
      <w:ind w:leftChars="30" w:left="1554" w:hanging="432"/>
    </w:pPr>
    <w:rPr>
      <w:rFonts w:ascii="宋体" w:hAnsi="宋体"/>
      <w:sz w:val="24"/>
      <w:szCs w:val="24"/>
    </w:rPr>
  </w:style>
  <w:style w:type="paragraph" w:customStyle="1" w:styleId="xl175">
    <w:name w:val="xl175"/>
    <w:basedOn w:val="ae"/>
    <w:rsid w:val="00D26E6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97">
    <w:name w:val="xl197"/>
    <w:basedOn w:val="ae"/>
    <w:rsid w:val="00D26E6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affff0">
    <w:name w:val="普通正文"/>
    <w:basedOn w:val="ae"/>
    <w:rsid w:val="00D26E6D"/>
    <w:pPr>
      <w:tabs>
        <w:tab w:val="left" w:pos="0"/>
      </w:tabs>
      <w:topLinePunct/>
      <w:autoSpaceDE w:val="0"/>
      <w:autoSpaceDN w:val="0"/>
      <w:adjustRightInd w:val="0"/>
      <w:spacing w:before="40" w:after="40" w:line="440" w:lineRule="exact"/>
      <w:ind w:leftChars="30" w:left="72" w:right="62" w:firstLine="425"/>
      <w:jc w:val="left"/>
      <w:textAlignment w:val="baseline"/>
    </w:pPr>
    <w:rPr>
      <w:rFonts w:ascii="宋体" w:hAnsi="宋体"/>
      <w:color w:val="000000"/>
      <w:kern w:val="0"/>
      <w:sz w:val="24"/>
    </w:rPr>
  </w:style>
  <w:style w:type="paragraph" w:customStyle="1" w:styleId="xl210">
    <w:name w:val="xl210"/>
    <w:basedOn w:val="ae"/>
    <w:rsid w:val="00D26E6D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77">
    <w:name w:val="xl177"/>
    <w:basedOn w:val="ae"/>
    <w:rsid w:val="00D26E6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61">
    <w:name w:val="xl161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99">
    <w:name w:val="xl99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font1">
    <w:name w:val="font1"/>
    <w:basedOn w:val="ae"/>
    <w:rsid w:val="00D26E6D"/>
    <w:pPr>
      <w:widowControl/>
      <w:spacing w:before="100" w:beforeAutospacing="1" w:after="100" w:afterAutospacing="1"/>
      <w:jc w:val="left"/>
    </w:pPr>
    <w:rPr>
      <w:rFonts w:ascii="Arial" w:hAnsi="Arial" w:cs="Arial"/>
      <w:b/>
      <w:bCs/>
      <w:kern w:val="0"/>
      <w:sz w:val="20"/>
    </w:rPr>
  </w:style>
  <w:style w:type="paragraph" w:customStyle="1" w:styleId="xl212">
    <w:name w:val="xl212"/>
    <w:basedOn w:val="ae"/>
    <w:rsid w:val="00D26E6D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CharCharCharCharCharChar">
    <w:name w:val="Char Char Char Char Char Char"/>
    <w:basedOn w:val="ae"/>
    <w:rsid w:val="00D26E6D"/>
    <w:rPr>
      <w:rFonts w:ascii="Tahoma" w:hAnsi="Tahoma"/>
      <w:sz w:val="24"/>
    </w:rPr>
  </w:style>
  <w:style w:type="paragraph" w:customStyle="1" w:styleId="41Charbt1ALTZ">
    <w:name w:val="样式 正文缩进表正文正文非缩进标题4正文缩进1正文缩进 Charbt特点段1正文不缩进ALT+Z水上软件..."/>
    <w:basedOn w:val="14"/>
    <w:rsid w:val="00D26E6D"/>
    <w:pPr>
      <w:numPr>
        <w:ilvl w:val="1"/>
        <w:numId w:val="20"/>
      </w:numPr>
      <w:tabs>
        <w:tab w:val="clear" w:pos="900"/>
        <w:tab w:val="left" w:pos="360"/>
      </w:tabs>
      <w:spacing w:line="300" w:lineRule="auto"/>
      <w:ind w:left="0" w:firstLine="420"/>
    </w:pPr>
    <w:rPr>
      <w:rFonts w:ascii="Times New Roman" w:hAnsi="Times New Roman" w:cs="宋体"/>
      <w:sz w:val="24"/>
      <w:szCs w:val="20"/>
    </w:rPr>
  </w:style>
  <w:style w:type="paragraph" w:customStyle="1" w:styleId="xl154">
    <w:name w:val="xl154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173">
    <w:name w:val="xl173"/>
    <w:basedOn w:val="ae"/>
    <w:rsid w:val="00D26E6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affff1">
    <w:name w:val="表正文左"/>
    <w:rsid w:val="00D26E6D"/>
    <w:rPr>
      <w:rFonts w:ascii="Arial" w:eastAsia="宋体" w:hAnsi="Arial" w:cs="Times New Roman"/>
      <w:sz w:val="18"/>
      <w:szCs w:val="24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ae"/>
    <w:rsid w:val="00D26E6D"/>
    <w:rPr>
      <w:rFonts w:ascii="Tahoma" w:hAnsi="Tahoma"/>
      <w:sz w:val="24"/>
    </w:rPr>
  </w:style>
  <w:style w:type="paragraph" w:customStyle="1" w:styleId="xl84">
    <w:name w:val="xl84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213">
    <w:name w:val="xl213"/>
    <w:basedOn w:val="ae"/>
    <w:qFormat/>
    <w:rsid w:val="00D26E6D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6">
    <w:name w:val="xl76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149">
    <w:name w:val="xl149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186">
    <w:name w:val="xl186"/>
    <w:basedOn w:val="ae"/>
    <w:qFormat/>
    <w:rsid w:val="00D26E6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196">
    <w:name w:val="xl196"/>
    <w:basedOn w:val="ae"/>
    <w:qFormat/>
    <w:rsid w:val="00D26E6D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ListParagraph1">
    <w:name w:val="List Paragraph1"/>
    <w:basedOn w:val="ae"/>
    <w:qFormat/>
    <w:rsid w:val="00D26E6D"/>
    <w:pPr>
      <w:ind w:firstLineChars="200" w:firstLine="420"/>
    </w:pPr>
    <w:rPr>
      <w:rFonts w:ascii="Calibri" w:hAnsi="Calibri"/>
      <w:szCs w:val="22"/>
    </w:rPr>
  </w:style>
  <w:style w:type="paragraph" w:customStyle="1" w:styleId="xl170">
    <w:name w:val="xl170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6">
    <w:name w:val="font6"/>
    <w:basedOn w:val="ae"/>
    <w:qFormat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11">
    <w:name w:val="xl211"/>
    <w:basedOn w:val="ae"/>
    <w:qFormat/>
    <w:rsid w:val="00D26E6D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CharCharChar1">
    <w:name w:val="Char Char Char1"/>
    <w:basedOn w:val="ae"/>
    <w:rsid w:val="00D26E6D"/>
    <w:rPr>
      <w:rFonts w:ascii="Tahoma" w:hAnsi="Tahoma"/>
      <w:sz w:val="24"/>
    </w:rPr>
  </w:style>
  <w:style w:type="paragraph" w:customStyle="1" w:styleId="ST201">
    <w:name w:val="ST20_1"/>
    <w:basedOn w:val="ae"/>
    <w:rsid w:val="00D26E6D"/>
    <w:pPr>
      <w:widowControl/>
      <w:autoSpaceDE w:val="0"/>
      <w:autoSpaceDN w:val="0"/>
      <w:adjustRightInd w:val="0"/>
      <w:snapToGrid w:val="0"/>
    </w:pPr>
    <w:rPr>
      <w:rFonts w:ascii="宋体" w:hAnsi="Tms Rmn"/>
      <w:bCs/>
      <w:kern w:val="0"/>
      <w:sz w:val="24"/>
    </w:rPr>
  </w:style>
  <w:style w:type="paragraph" w:customStyle="1" w:styleId="xl95">
    <w:name w:val="xl95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newtext">
    <w:name w:val="newtext"/>
    <w:basedOn w:val="ae"/>
    <w:rsid w:val="00D26E6D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customStyle="1" w:styleId="xl41">
    <w:name w:val="xl41"/>
    <w:basedOn w:val="ae"/>
    <w:qFormat/>
    <w:rsid w:val="00D26E6D"/>
    <w:pPr>
      <w:widowControl/>
      <w:numPr>
        <w:numId w:val="21"/>
      </w:num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top"/>
    </w:pPr>
    <w:rPr>
      <w:rFonts w:ascii="宋体" w:hAnsi="宋体"/>
      <w:kern w:val="0"/>
      <w:szCs w:val="21"/>
    </w:rPr>
  </w:style>
  <w:style w:type="paragraph" w:customStyle="1" w:styleId="ab">
    <w:name w:val="正文表标题"/>
    <w:next w:val="afff8"/>
    <w:rsid w:val="00D26E6D"/>
    <w:pPr>
      <w:numPr>
        <w:numId w:val="22"/>
      </w:numPr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2">
    <w:name w:val="表格正文中 + 两端对齐"/>
    <w:basedOn w:val="ae"/>
    <w:qFormat/>
    <w:rsid w:val="00D26E6D"/>
    <w:pPr>
      <w:spacing w:line="240" w:lineRule="atLeast"/>
    </w:pPr>
    <w:rPr>
      <w:rFonts w:cs="宋体"/>
      <w:kern w:val="0"/>
      <w:sz w:val="24"/>
    </w:rPr>
  </w:style>
  <w:style w:type="paragraph" w:customStyle="1" w:styleId="1fa">
    <w:name w:val="列出段落1"/>
    <w:basedOn w:val="ae"/>
    <w:qFormat/>
    <w:rsid w:val="00D26E6D"/>
    <w:pPr>
      <w:ind w:firstLineChars="200" w:firstLine="420"/>
    </w:pPr>
    <w:rPr>
      <w:rFonts w:ascii="Calibri" w:hAnsi="Calibri"/>
      <w:szCs w:val="22"/>
    </w:rPr>
  </w:style>
  <w:style w:type="paragraph" w:customStyle="1" w:styleId="my-style">
    <w:name w:val="my-style"/>
    <w:basedOn w:val="ae"/>
    <w:rsid w:val="00D26E6D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color w:val="000000"/>
      <w:kern w:val="0"/>
      <w:sz w:val="20"/>
    </w:rPr>
  </w:style>
  <w:style w:type="paragraph" w:customStyle="1" w:styleId="MMTopic2">
    <w:name w:val="MM Topic 2"/>
    <w:basedOn w:val="2"/>
    <w:qFormat/>
    <w:rsid w:val="00D26E6D"/>
    <w:pPr>
      <w:tabs>
        <w:tab w:val="left" w:pos="288"/>
      </w:tabs>
      <w:spacing w:line="416" w:lineRule="auto"/>
      <w:ind w:left="288" w:hanging="576"/>
    </w:pPr>
    <w:rPr>
      <w:rFonts w:hAnsi="Arial"/>
      <w:bCs/>
      <w:szCs w:val="32"/>
    </w:rPr>
  </w:style>
  <w:style w:type="paragraph" w:customStyle="1" w:styleId="xl200">
    <w:name w:val="xl200"/>
    <w:basedOn w:val="ae"/>
    <w:rsid w:val="00D26E6D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70">
    <w:name w:val="xl70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p14h">
    <w:name w:val="p14h"/>
    <w:basedOn w:val="ae"/>
    <w:qFormat/>
    <w:rsid w:val="00D26E6D"/>
    <w:pPr>
      <w:widowControl/>
      <w:spacing w:before="100" w:beforeAutospacing="1" w:after="100" w:afterAutospacing="1" w:line="312" w:lineRule="auto"/>
      <w:jc w:val="left"/>
    </w:pPr>
    <w:rPr>
      <w:rFonts w:ascii="宋体" w:hAnsi="宋体"/>
      <w:kern w:val="0"/>
      <w:sz w:val="22"/>
      <w:szCs w:val="22"/>
    </w:rPr>
  </w:style>
  <w:style w:type="paragraph" w:customStyle="1" w:styleId="xl206">
    <w:name w:val="xl206"/>
    <w:basedOn w:val="ae"/>
    <w:qFormat/>
    <w:rsid w:val="00D26E6D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Char18">
    <w:name w:val="Char1"/>
    <w:basedOn w:val="ae"/>
    <w:qFormat/>
    <w:rsid w:val="00D26E6D"/>
    <w:rPr>
      <w:rFonts w:ascii="仿宋_GB2312" w:eastAsia="仿宋_GB2312" w:hAnsi="宋体" w:cs="宋体"/>
      <w:b/>
      <w:sz w:val="32"/>
      <w:szCs w:val="32"/>
    </w:rPr>
  </w:style>
  <w:style w:type="paragraph" w:customStyle="1" w:styleId="a1">
    <w:name w:val="注×："/>
    <w:qFormat/>
    <w:rsid w:val="00D26E6D"/>
    <w:pPr>
      <w:widowControl w:val="0"/>
      <w:numPr>
        <w:numId w:val="23"/>
      </w:numPr>
      <w:tabs>
        <w:tab w:val="left" w:pos="630"/>
      </w:tabs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xl39">
    <w:name w:val="xl39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Arial Unicode MS"/>
      <w:kern w:val="0"/>
      <w:sz w:val="24"/>
      <w:szCs w:val="24"/>
    </w:rPr>
  </w:style>
  <w:style w:type="paragraph" w:customStyle="1" w:styleId="410">
    <w:name w:val="列表 41"/>
    <w:basedOn w:val="ae"/>
    <w:qFormat/>
    <w:rsid w:val="00D26E6D"/>
    <w:pPr>
      <w:spacing w:line="400" w:lineRule="exact"/>
      <w:ind w:leftChars="600" w:left="100" w:hangingChars="200" w:hanging="200"/>
    </w:pPr>
    <w:rPr>
      <w:rFonts w:ascii="宋体" w:hAnsi="宋体"/>
      <w:sz w:val="24"/>
      <w:szCs w:val="18"/>
    </w:rPr>
  </w:style>
  <w:style w:type="paragraph" w:customStyle="1" w:styleId="xl68">
    <w:name w:val="xl68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1fb">
    <w:name w:val="正文1"/>
    <w:basedOn w:val="ae"/>
    <w:qFormat/>
    <w:rsid w:val="00D26E6D"/>
    <w:pPr>
      <w:adjustRightInd w:val="0"/>
      <w:spacing w:line="360" w:lineRule="auto"/>
    </w:pPr>
    <w:rPr>
      <w:color w:val="000000"/>
      <w:kern w:val="0"/>
      <w:sz w:val="24"/>
    </w:rPr>
  </w:style>
  <w:style w:type="paragraph" w:customStyle="1" w:styleId="xl157">
    <w:name w:val="xl157"/>
    <w:basedOn w:val="ae"/>
    <w:qFormat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2"/>
      <w:szCs w:val="22"/>
    </w:rPr>
  </w:style>
  <w:style w:type="paragraph" w:customStyle="1" w:styleId="xl194">
    <w:name w:val="xl194"/>
    <w:basedOn w:val="ae"/>
    <w:qFormat/>
    <w:rsid w:val="00D26E6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53">
    <w:name w:val="xl153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23">
    <w:name w:val="xl23"/>
    <w:basedOn w:val="ae"/>
    <w:rsid w:val="00D26E6D"/>
    <w:pPr>
      <w:widowControl/>
      <w:spacing w:before="100" w:beforeAutospacing="1" w:after="100" w:afterAutospacing="1" w:line="360" w:lineRule="auto"/>
    </w:pPr>
    <w:rPr>
      <w:kern w:val="0"/>
      <w:sz w:val="24"/>
      <w:szCs w:val="24"/>
    </w:rPr>
  </w:style>
  <w:style w:type="paragraph" w:customStyle="1" w:styleId="xl30">
    <w:name w:val="xl30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/>
      <w:kern w:val="0"/>
      <w:sz w:val="22"/>
      <w:szCs w:val="22"/>
    </w:rPr>
  </w:style>
  <w:style w:type="paragraph" w:customStyle="1" w:styleId="xl138">
    <w:name w:val="xl138"/>
    <w:basedOn w:val="ae"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107">
    <w:name w:val="xl107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  <w:szCs w:val="24"/>
    </w:rPr>
  </w:style>
  <w:style w:type="paragraph" w:customStyle="1" w:styleId="xl214">
    <w:name w:val="xl214"/>
    <w:basedOn w:val="ae"/>
    <w:rsid w:val="00D26E6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0">
    <w:name w:val="xl80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69">
    <w:name w:val="xl69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xl91">
    <w:name w:val="xl91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CharCharCharChar">
    <w:name w:val="缩进 Char Char Char Char"/>
    <w:basedOn w:val="14"/>
    <w:rsid w:val="00D26E6D"/>
    <w:pPr>
      <w:spacing w:beforeLines="50" w:afterLines="50" w:line="360" w:lineRule="auto"/>
      <w:ind w:firstLine="480"/>
    </w:pPr>
    <w:rPr>
      <w:rFonts w:ascii="Tahoma" w:hAnsi="Tahoma"/>
      <w:sz w:val="24"/>
      <w:szCs w:val="24"/>
    </w:rPr>
  </w:style>
  <w:style w:type="paragraph" w:customStyle="1" w:styleId="affff3">
    <w:name w:val="缺省文本"/>
    <w:basedOn w:val="ae"/>
    <w:rsid w:val="00D26E6D"/>
    <w:pPr>
      <w:tabs>
        <w:tab w:val="left" w:pos="0"/>
      </w:tabs>
      <w:topLinePunct/>
      <w:autoSpaceDE w:val="0"/>
      <w:autoSpaceDN w:val="0"/>
      <w:adjustRightInd w:val="0"/>
      <w:spacing w:before="40" w:after="40" w:line="440" w:lineRule="exact"/>
      <w:ind w:leftChars="30" w:left="72" w:right="62" w:firstLine="505"/>
      <w:jc w:val="left"/>
    </w:pPr>
    <w:rPr>
      <w:rFonts w:ascii="宋体" w:hAnsi="宋体"/>
      <w:color w:val="000000"/>
      <w:kern w:val="0"/>
      <w:sz w:val="24"/>
    </w:rPr>
  </w:style>
  <w:style w:type="paragraph" w:customStyle="1" w:styleId="xl86">
    <w:name w:val="xl86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kern w:val="0"/>
      <w:sz w:val="24"/>
      <w:szCs w:val="24"/>
    </w:rPr>
  </w:style>
  <w:style w:type="paragraph" w:customStyle="1" w:styleId="xl165">
    <w:name w:val="xl165"/>
    <w:basedOn w:val="ae"/>
    <w:rsid w:val="00D26E6D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94">
    <w:name w:val="xl94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89">
    <w:name w:val="xl189"/>
    <w:basedOn w:val="ae"/>
    <w:rsid w:val="00D26E6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size3">
    <w:name w:val="size3"/>
    <w:basedOn w:val="ae"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CharCharCharCharCharChar1">
    <w:name w:val="Char Char Char Char Char Char Char1"/>
    <w:basedOn w:val="20"/>
    <w:rsid w:val="00D26E6D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/>
      <w:b/>
      <w:sz w:val="24"/>
      <w:szCs w:val="24"/>
    </w:rPr>
  </w:style>
  <w:style w:type="paragraph" w:customStyle="1" w:styleId="xl180">
    <w:name w:val="xl180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xl98">
    <w:name w:val="xl98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boxblue">
    <w:name w:val="boxblue"/>
    <w:basedOn w:val="ae"/>
    <w:rsid w:val="00D26E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14">
    <w:name w:val="列表接续 21"/>
    <w:basedOn w:val="ae"/>
    <w:rsid w:val="00D26E6D"/>
    <w:pPr>
      <w:spacing w:after="120" w:line="400" w:lineRule="exact"/>
      <w:ind w:leftChars="400" w:left="840" w:firstLine="108"/>
    </w:pPr>
    <w:rPr>
      <w:rFonts w:ascii="宋体" w:hAnsi="宋体"/>
      <w:sz w:val="24"/>
      <w:szCs w:val="18"/>
    </w:rPr>
  </w:style>
  <w:style w:type="paragraph" w:customStyle="1" w:styleId="DHCC2">
    <w:name w:val="样式 DHCC 公司正文首行缩进:  2 字符"/>
    <w:basedOn w:val="ae"/>
    <w:rsid w:val="00D26E6D"/>
    <w:pPr>
      <w:spacing w:line="360" w:lineRule="auto"/>
      <w:ind w:firstLineChars="200" w:firstLine="200"/>
    </w:pPr>
  </w:style>
  <w:style w:type="paragraph" w:customStyle="1" w:styleId="xl202">
    <w:name w:val="xl202"/>
    <w:basedOn w:val="ae"/>
    <w:rsid w:val="00D26E6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TableCellHead">
    <w:name w:val="Table Cell Head"/>
    <w:basedOn w:val="ae"/>
    <w:next w:val="TableCellText"/>
    <w:rsid w:val="00D26E6D"/>
    <w:pPr>
      <w:widowControl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right" w:pos="7110"/>
        <w:tab w:val="left" w:pos="7920"/>
        <w:tab w:val="left" w:pos="8640"/>
      </w:tabs>
      <w:spacing w:before="120" w:after="120"/>
      <w:ind w:firstLine="36"/>
      <w:jc w:val="left"/>
    </w:pPr>
    <w:rPr>
      <w:rFonts w:ascii="Arial" w:hAnsi="Arial"/>
      <w:b/>
      <w:bCs/>
      <w:color w:val="000000"/>
      <w:kern w:val="0"/>
      <w:sz w:val="18"/>
      <w:lang w:eastAsia="en-US"/>
    </w:rPr>
  </w:style>
  <w:style w:type="paragraph" w:customStyle="1" w:styleId="1fc">
    <w:name w:val="标头1"/>
    <w:basedOn w:val="3"/>
    <w:rsid w:val="00D26E6D"/>
    <w:rPr>
      <w:kern w:val="0"/>
      <w:sz w:val="28"/>
    </w:rPr>
  </w:style>
  <w:style w:type="paragraph" w:customStyle="1" w:styleId="41">
    <w:name w:val="列表编号 41"/>
    <w:basedOn w:val="ae"/>
    <w:rsid w:val="00D26E6D"/>
    <w:pPr>
      <w:numPr>
        <w:numId w:val="24"/>
      </w:numPr>
    </w:pPr>
    <w:rPr>
      <w:szCs w:val="24"/>
    </w:rPr>
  </w:style>
  <w:style w:type="paragraph" w:customStyle="1" w:styleId="xl112">
    <w:name w:val="xl112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  <w:szCs w:val="24"/>
    </w:rPr>
  </w:style>
  <w:style w:type="paragraph" w:customStyle="1" w:styleId="affff4">
    <w:name w:val="表正文中"/>
    <w:rsid w:val="00D26E6D"/>
    <w:pPr>
      <w:jc w:val="center"/>
    </w:pPr>
    <w:rPr>
      <w:rFonts w:ascii="Arial" w:eastAsia="宋体" w:hAnsi="Arial" w:cs="Times New Roman"/>
      <w:sz w:val="18"/>
      <w:szCs w:val="24"/>
    </w:rPr>
  </w:style>
  <w:style w:type="paragraph" w:customStyle="1" w:styleId="xl191">
    <w:name w:val="xl191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204">
    <w:name w:val="xl204"/>
    <w:basedOn w:val="ae"/>
    <w:rsid w:val="00D26E6D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a5">
    <w:name w:val="三级无标题条"/>
    <w:basedOn w:val="ae"/>
    <w:rsid w:val="00D26E6D"/>
    <w:pPr>
      <w:numPr>
        <w:numId w:val="25"/>
      </w:numPr>
      <w:ind w:left="0" w:firstLine="0"/>
    </w:pPr>
    <w:rPr>
      <w:szCs w:val="24"/>
    </w:rPr>
  </w:style>
  <w:style w:type="paragraph" w:customStyle="1" w:styleId="xl201">
    <w:name w:val="xl201"/>
    <w:basedOn w:val="ae"/>
    <w:rsid w:val="00D26E6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184">
    <w:name w:val="xl184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62">
    <w:name w:val="xl162"/>
    <w:basedOn w:val="ae"/>
    <w:rsid w:val="00D26E6D"/>
    <w:pPr>
      <w:widowControl/>
      <w:pBdr>
        <w:bottom w:val="single" w:sz="4" w:space="0" w:color="000000"/>
      </w:pBdr>
      <w:spacing w:before="100" w:beforeAutospacing="1" w:after="100" w:afterAutospacing="1"/>
      <w:jc w:val="righ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1525">
    <w:name w:val="1525"/>
    <w:basedOn w:val="ae"/>
    <w:rsid w:val="00D26E6D"/>
    <w:pPr>
      <w:widowControl/>
      <w:spacing w:before="100" w:beforeAutospacing="1" w:after="100" w:afterAutospacing="1" w:line="240" w:lineRule="atLeast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2">
    <w:name w:val="列表4"/>
    <w:basedOn w:val="35"/>
    <w:rsid w:val="00D26E6D"/>
  </w:style>
  <w:style w:type="paragraph" w:customStyle="1" w:styleId="xl71">
    <w:name w:val="xl71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0">
    <w:name w:val="样式 行距: 1.5 倍行距"/>
    <w:basedOn w:val="ae"/>
    <w:rsid w:val="00D26E6D"/>
    <w:pPr>
      <w:spacing w:line="360" w:lineRule="auto"/>
    </w:pPr>
    <w:rPr>
      <w:rFonts w:eastAsia="楷体_GB2312"/>
      <w:sz w:val="24"/>
    </w:rPr>
  </w:style>
  <w:style w:type="paragraph" w:customStyle="1" w:styleId="6">
    <w:name w:val="正文6"/>
    <w:basedOn w:val="ae"/>
    <w:rsid w:val="00D26E6D"/>
    <w:pPr>
      <w:numPr>
        <w:numId w:val="26"/>
      </w:numPr>
      <w:spacing w:before="60" w:after="60" w:line="360" w:lineRule="auto"/>
    </w:pPr>
    <w:rPr>
      <w:kern w:val="0"/>
      <w:sz w:val="24"/>
    </w:rPr>
  </w:style>
  <w:style w:type="paragraph" w:customStyle="1" w:styleId="xl113">
    <w:name w:val="xl113"/>
    <w:basedOn w:val="ae"/>
    <w:rsid w:val="00D26E6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0"/>
    </w:rPr>
  </w:style>
  <w:style w:type="paragraph" w:customStyle="1" w:styleId="a8">
    <w:name w:val="前言、引言标题"/>
    <w:next w:val="ae"/>
    <w:rsid w:val="00D26E6D"/>
    <w:pPr>
      <w:numPr>
        <w:numId w:val="27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1fd">
    <w:name w:val="列表 1"/>
    <w:rsid w:val="00D26E6D"/>
    <w:pPr>
      <w:tabs>
        <w:tab w:val="left" w:pos="840"/>
      </w:tabs>
      <w:spacing w:beforeLines="50"/>
      <w:ind w:left="840" w:hanging="420"/>
    </w:pPr>
    <w:rPr>
      <w:rFonts w:ascii="Times New Roman" w:eastAsia="楷体_GB2312" w:hAnsi="Times New Roman" w:cs="Times New Roman"/>
      <w:kern w:val="0"/>
      <w:sz w:val="24"/>
      <w:szCs w:val="20"/>
    </w:rPr>
  </w:style>
  <w:style w:type="paragraph" w:customStyle="1" w:styleId="xl75">
    <w:name w:val="xl75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TOC1">
    <w:name w:val="TOC 标题1"/>
    <w:basedOn w:val="11"/>
    <w:next w:val="ae"/>
    <w:rsid w:val="00D26E6D"/>
    <w:pPr>
      <w:widowControl/>
      <w:spacing w:before="480" w:after="0" w:line="276" w:lineRule="auto"/>
      <w:jc w:val="left"/>
      <w:outlineLvl w:val="9"/>
    </w:pPr>
    <w:rPr>
      <w:rFonts w:ascii="Cambria" w:hAnsi="Cambria"/>
      <w:bCs/>
      <w:iCs/>
      <w:color w:val="365F91"/>
      <w:kern w:val="0"/>
      <w:szCs w:val="28"/>
    </w:rPr>
  </w:style>
  <w:style w:type="paragraph" w:customStyle="1" w:styleId="2e">
    <w:name w:val="正文缩2"/>
    <w:basedOn w:val="ae"/>
    <w:rsid w:val="00D26E6D"/>
    <w:pPr>
      <w:spacing w:before="120" w:after="120" w:line="440" w:lineRule="atLeast"/>
      <w:ind w:firstLine="510"/>
    </w:pPr>
    <w:rPr>
      <w:sz w:val="24"/>
    </w:rPr>
  </w:style>
  <w:style w:type="paragraph" w:customStyle="1" w:styleId="1fe">
    <w:name w:val="称呼1"/>
    <w:basedOn w:val="ae"/>
    <w:next w:val="ae"/>
    <w:rsid w:val="00D26E6D"/>
    <w:rPr>
      <w:rFonts w:ascii="宋体" w:eastAsia="仿宋_GB2312" w:hAnsi="宋体" w:cs="宋体"/>
      <w:szCs w:val="28"/>
    </w:rPr>
  </w:style>
  <w:style w:type="paragraph" w:customStyle="1" w:styleId="1ff">
    <w:name w:val="列表1"/>
    <w:basedOn w:val="ae"/>
    <w:rsid w:val="00D26E6D"/>
    <w:pPr>
      <w:tabs>
        <w:tab w:val="left" w:pos="720"/>
        <w:tab w:val="left" w:pos="1500"/>
      </w:tabs>
      <w:spacing w:line="240" w:lineRule="atLeast"/>
      <w:ind w:leftChars="30" w:left="1500" w:hanging="420"/>
    </w:pPr>
    <w:rPr>
      <w:rFonts w:ascii="宋体" w:hAnsi="宋体"/>
      <w:bCs/>
      <w:sz w:val="24"/>
    </w:rPr>
  </w:style>
  <w:style w:type="paragraph" w:customStyle="1" w:styleId="ac">
    <w:name w:val="示例"/>
    <w:next w:val="afff8"/>
    <w:rsid w:val="00D26E6D"/>
    <w:pPr>
      <w:numPr>
        <w:numId w:val="28"/>
      </w:numPr>
      <w:tabs>
        <w:tab w:val="clear" w:pos="420"/>
        <w:tab w:val="left" w:pos="816"/>
      </w:tabs>
      <w:ind w:firstLineChars="233" w:firstLine="419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xl140">
    <w:name w:val="xl140"/>
    <w:basedOn w:val="ae"/>
    <w:rsid w:val="00D26E6D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CharChar1CharCharCharCharCharCharCharCharCharCharCharChar">
    <w:name w:val="Char Char1 Char Char Char Char Char Char Char Char Char Char Char Char"/>
    <w:basedOn w:val="af6"/>
    <w:semiHidden/>
    <w:rsid w:val="00D26E6D"/>
    <w:pPr>
      <w:shd w:val="clear" w:color="auto" w:fill="000080"/>
    </w:pPr>
    <w:rPr>
      <w:rFonts w:ascii="Tahoma" w:hAnsi="Tahoma" w:cs="Tahoma"/>
      <w:kern w:val="0"/>
      <w:sz w:val="18"/>
    </w:rPr>
  </w:style>
  <w:style w:type="character" w:customStyle="1" w:styleId="Char1">
    <w:name w:val="文档结构图 Char1"/>
    <w:link w:val="af6"/>
    <w:uiPriority w:val="99"/>
    <w:rsid w:val="00D26E6D"/>
    <w:rPr>
      <w:rFonts w:ascii="宋体" w:eastAsia="宋体" w:hAnsi="Times New Roman" w:cs="Times New Roman"/>
      <w:sz w:val="24"/>
      <w:szCs w:val="24"/>
    </w:rPr>
  </w:style>
  <w:style w:type="paragraph" w:customStyle="1" w:styleId="xl64">
    <w:name w:val="xl64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xl65">
    <w:name w:val="xl65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xl66">
    <w:name w:val="xl66"/>
    <w:basedOn w:val="ae"/>
    <w:rsid w:val="00D26E6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ff0">
    <w:name w:val="修订1"/>
    <w:hidden/>
    <w:uiPriority w:val="71"/>
    <w:unhideWhenUsed/>
    <w:rsid w:val="00D26E6D"/>
    <w:rPr>
      <w:rFonts w:ascii="Times New Roman" w:eastAsia="宋体" w:hAnsi="Times New Roman" w:cs="Times New Roman"/>
      <w:szCs w:val="20"/>
    </w:rPr>
  </w:style>
  <w:style w:type="paragraph" w:customStyle="1" w:styleId="1ff1">
    <w:name w:val="列表段落1"/>
    <w:basedOn w:val="ae"/>
    <w:uiPriority w:val="72"/>
    <w:qFormat/>
    <w:rsid w:val="00D26E6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崔波</dc:creator>
  <cp:lastModifiedBy>xxzxtest</cp:lastModifiedBy>
  <cp:revision>6</cp:revision>
  <dcterms:created xsi:type="dcterms:W3CDTF">2018-09-06T14:04:00Z</dcterms:created>
  <dcterms:modified xsi:type="dcterms:W3CDTF">2018-09-07T00:54:00Z</dcterms:modified>
</cp:coreProperties>
</file>